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center"/>
        <w:spacing w:before="14"/>
        <w:ind w:left="57" w:right="64"/>
      </w:pP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spacing w:val="-2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spacing w:val="1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spacing w:val="-2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2"/>
          <w:w w:val="100"/>
          <w:sz w:val="36"/>
          <w:szCs w:val="36"/>
        </w:rPr>
        <w:t>S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spacing w:val="3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spacing w:val="-6"/>
          <w:w w:val="100"/>
          <w:sz w:val="36"/>
          <w:szCs w:val="36"/>
        </w:rPr>
        <w:t>v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i</w:t>
      </w:r>
      <w:r>
        <w:rPr>
          <w:rFonts w:cs="Arial" w:hAnsi="Arial" w:eastAsia="Arial" w:ascii="Arial"/>
          <w:b/>
          <w:spacing w:val="2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es</w:t>
      </w:r>
      <w:r>
        <w:rPr>
          <w:rFonts w:cs="Arial" w:hAnsi="Arial" w:eastAsia="Arial" w:ascii="Arial"/>
          <w:b/>
          <w:spacing w:val="1"/>
          <w:w w:val="100"/>
          <w:sz w:val="36"/>
          <w:szCs w:val="3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-2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2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20</w:t>
      </w:r>
      <w:r>
        <w:rPr>
          <w:rFonts w:cs="Arial" w:hAnsi="Arial" w:eastAsia="Arial" w:ascii="Arial"/>
          <w:spacing w:val="-4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A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d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minist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r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ation</w:t>
      </w:r>
      <w:r>
        <w:rPr>
          <w:rFonts w:cs="Arial" w:hAnsi="Arial" w:eastAsia="Arial" w:ascii="Arial"/>
          <w:spacing w:val="-16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B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uildi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n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g</w:t>
      </w:r>
      <w:r>
        <w:rPr>
          <w:rFonts w:cs="Arial" w:hAnsi="Arial" w:eastAsia="Arial" w:ascii="Arial"/>
          <w:spacing w:val="-8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-2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4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87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-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2313</w:t>
      </w:r>
      <w:r>
        <w:rPr>
          <w:rFonts w:cs="Arial" w:hAnsi="Arial" w:eastAsia="Arial" w:ascii="Arial"/>
          <w:spacing w:val="-9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 </w:t>
      </w:r>
      <w:hyperlink r:id="rId4">
        <w:r>
          <w:rPr>
            <w:rFonts w:cs="Arial" w:hAnsi="Arial" w:eastAsia="Arial" w:ascii="Arial"/>
            <w:spacing w:val="0"/>
            <w:w w:val="99"/>
            <w:sz w:val="26"/>
            <w:szCs w:val="26"/>
          </w:rPr>
          <w:t>ww</w:t>
        </w:r>
        <w:r>
          <w:rPr>
            <w:rFonts w:cs="Arial" w:hAnsi="Arial" w:eastAsia="Arial" w:ascii="Arial"/>
            <w:spacing w:val="-2"/>
            <w:w w:val="99"/>
            <w:sz w:val="26"/>
            <w:szCs w:val="26"/>
          </w:rPr>
          <w:t>w</w:t>
        </w:r>
        <w:r>
          <w:rPr>
            <w:rFonts w:cs="Arial" w:hAnsi="Arial" w:eastAsia="Arial" w:ascii="Arial"/>
            <w:spacing w:val="2"/>
            <w:w w:val="100"/>
            <w:sz w:val="26"/>
            <w:szCs w:val="26"/>
          </w:rPr>
          <w:t>.</w:t>
        </w:r>
        <w:r>
          <w:rPr>
            <w:rFonts w:cs="Arial" w:hAnsi="Arial" w:eastAsia="Arial" w:ascii="Arial"/>
            <w:spacing w:val="0"/>
            <w:w w:val="99"/>
            <w:sz w:val="26"/>
            <w:szCs w:val="26"/>
          </w:rPr>
          <w:t>care</w:t>
        </w:r>
        <w:r>
          <w:rPr>
            <w:rFonts w:cs="Arial" w:hAnsi="Arial" w:eastAsia="Arial" w:ascii="Arial"/>
            <w:spacing w:val="2"/>
            <w:w w:val="99"/>
            <w:sz w:val="26"/>
            <w:szCs w:val="26"/>
          </w:rPr>
          <w:t>e</w:t>
        </w:r>
        <w:r>
          <w:rPr>
            <w:rFonts w:cs="Arial" w:hAnsi="Arial" w:eastAsia="Arial" w:ascii="Arial"/>
            <w:spacing w:val="0"/>
            <w:w w:val="99"/>
            <w:sz w:val="26"/>
            <w:szCs w:val="26"/>
          </w:rPr>
          <w:t>r</w:t>
        </w:r>
        <w:r>
          <w:rPr>
            <w:rFonts w:cs="Arial" w:hAnsi="Arial" w:eastAsia="Arial" w:ascii="Arial"/>
            <w:spacing w:val="2"/>
            <w:w w:val="99"/>
            <w:sz w:val="26"/>
            <w:szCs w:val="26"/>
          </w:rPr>
          <w:t>.</w:t>
        </w:r>
        <w:r>
          <w:rPr>
            <w:rFonts w:cs="Arial" w:hAnsi="Arial" w:eastAsia="Arial" w:ascii="Arial"/>
            <w:spacing w:val="0"/>
            <w:w w:val="99"/>
            <w:sz w:val="26"/>
            <w:szCs w:val="26"/>
          </w:rPr>
          <w:t>mtu.edu</w:t>
        </w:r>
      </w:hyperlink>
      <w:r>
        <w:rPr>
          <w:rFonts w:cs="Arial" w:hAnsi="Arial" w:eastAsia="Arial" w:ascii="Arial"/>
          <w:spacing w:val="0"/>
          <w:w w:val="100"/>
          <w:sz w:val="26"/>
          <w:szCs w:val="26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40"/>
          <w:szCs w:val="40"/>
        </w:rPr>
        <w:jc w:val="center"/>
        <w:spacing w:lineRule="exact" w:line="440"/>
        <w:ind w:left="1900" w:right="1898"/>
      </w:pPr>
      <w:r>
        <w:rPr>
          <w:rFonts w:cs="Arial" w:hAnsi="Arial" w:eastAsia="Arial" w:ascii="Arial"/>
          <w:b/>
          <w:i/>
          <w:spacing w:val="-1"/>
          <w:w w:val="100"/>
          <w:position w:val="-1"/>
          <w:sz w:val="40"/>
          <w:szCs w:val="40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f</w:t>
      </w:r>
      <w:r>
        <w:rPr>
          <w:rFonts w:cs="Arial" w:hAnsi="Arial" w:eastAsia="Arial" w:ascii="Arial"/>
          <w:b/>
          <w:i/>
          <w:spacing w:val="2"/>
          <w:w w:val="100"/>
          <w:position w:val="-1"/>
          <w:sz w:val="40"/>
          <w:szCs w:val="40"/>
        </w:rPr>
        <w:t>f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e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c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tive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Resu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m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es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●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C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o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ver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Le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t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40"/>
          <w:szCs w:val="40"/>
        </w:rPr>
        <w:t>e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40"/>
          <w:szCs w:val="40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0"/>
          <w:szCs w:val="4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40"/>
          <w:szCs w:val="40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14"/>
        <w:ind w:left="104"/>
      </w:pP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spacing w:val="-2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su</w:t>
      </w:r>
      <w:r>
        <w:rPr>
          <w:rFonts w:cs="Arial" w:hAnsi="Arial" w:eastAsia="Arial" w:ascii="Arial"/>
          <w:b/>
          <w:spacing w:val="1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435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rself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auto" w:line="246"/>
        <w:ind w:left="553" w:right="290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“On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ge,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most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ruiters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pend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bout</w:t>
      </w:r>
      <w:r>
        <w:rPr>
          <w:rFonts w:cs="Arial" w:hAnsi="Arial" w:eastAsia="Arial" w:ascii="Arial"/>
          <w:b/>
          <w:i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onds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nning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ume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nding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he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“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“n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pil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4"/>
          <w:w w:val="100"/>
          <w:sz w:val="24"/>
          <w:szCs w:val="24"/>
        </w:rPr>
        <w:t>.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  <w:sectPr>
          <w:pgSz w:w="12240" w:h="15840"/>
          <w:pgMar w:top="1480" w:bottom="280" w:left="760" w:right="980"/>
        </w:sectPr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om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ook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ou: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 w:right="-5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3.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4.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5.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6.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7.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8.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shmen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9.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10.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" w:val="left"/>
        </w:tabs>
        <w:jc w:val="left"/>
        <w:ind w:left="360" w:right="422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360" w:val="left"/>
        </w:tabs>
        <w:jc w:val="left"/>
        <w:ind w:left="360" w:right="277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LOR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360" w:val="left"/>
        </w:tabs>
        <w:jc w:val="left"/>
        <w:spacing w:before="98" w:lineRule="auto" w:line="230"/>
        <w:ind w:left="360" w:right="111" w:hanging="360"/>
        <w:sectPr>
          <w:type w:val="continuous"/>
          <w:pgSz w:w="12240" w:h="15840"/>
          <w:pgMar w:top="1480" w:bottom="280" w:left="760" w:right="980"/>
          <w:cols w:num="2" w:equalWidth="off">
            <w:col w:w="6047" w:space="793"/>
            <w:col w:w="3660"/>
          </w:cols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st</w:t>
      </w:r>
      <w:r>
        <w:rPr>
          <w:rFonts w:cs="Arial" w:hAnsi="Arial" w:eastAsia="Arial" w:ascii="Arial"/>
          <w:spacing w:val="23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position w:val="10"/>
          <w:sz w:val="14"/>
          <w:szCs w:val="14"/>
        </w:rPr>
        <w:t>n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d</w:t>
      </w:r>
      <w:r>
        <w:rPr>
          <w:rFonts w:cs="Arial" w:hAnsi="Arial" w:eastAsia="Arial" w:ascii="Arial"/>
          <w:spacing w:val="21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position w:val="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position w:val="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position w:val="10"/>
          <w:sz w:val="14"/>
          <w:szCs w:val="14"/>
        </w:rPr>
        <w:t>r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d</w:t>
      </w:r>
      <w:r>
        <w:rPr>
          <w:rFonts w:cs="Arial" w:hAnsi="Arial" w:eastAsia="Arial" w:ascii="Arial"/>
          <w:spacing w:val="22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-3"/>
          <w:w w:val="100"/>
          <w:position w:val="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th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 </w:t>
      </w:r>
      <w:r>
        <w:rPr>
          <w:rFonts w:cs="Arial" w:hAnsi="Arial" w:eastAsia="Arial" w:ascii="Arial"/>
          <w:spacing w:val="-2"/>
          <w:w w:val="100"/>
          <w:position w:val="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position w:val="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56.25pt;margin-top:256.1pt;width:513.05pt;height:42.75pt;mso-position-horizontal-relative:page;mso-position-vertical-relative:page;z-index:-1796" coordorigin="1125,5122" coordsize="10261,855">
            <v:shape style="position:absolute;left:1125;top:5122;width:10261;height:855" coordorigin="1125,5122" coordsize="10261,855" path="m1125,5977l11386,5977,11386,5122,1125,5122,1125,5977xe" filled="f" stroked="t" strokeweight="4.5pt" strokecolor="#000000">
              <v:path arrowok="t"/>
            </v:shape>
            <w10:wrap type="none"/>
          </v:group>
        </w:pict>
      </w:r>
      <w:r>
        <w:pict>
          <v:group style="position:absolute;margin-left:258.25pt;margin-top:315.125pt;width:327.575pt;height:174pt;mso-position-horizontal-relative:page;mso-position-vertical-relative:page;z-index:-1797" coordorigin="5165,6303" coordsize="6552,3480">
            <v:shape style="position:absolute;left:5175;top:7565;width:4320;height:765" coordorigin="5175,7565" coordsize="4320,765" path="m5175,7947l6255,8330,6255,8139,9495,8139,9495,7756,6255,7756,6255,7565,5175,7947xe" filled="t" fillcolor="#C0C0C0" stroked="f">
              <v:path arrowok="t"/>
              <v:fill/>
            </v:shape>
            <v:shape style="position:absolute;left:5175;top:7565;width:4320;height:765" coordorigin="5175,7565" coordsize="4320,765" path="m6255,7565l6255,7756,9495,7756,9495,8139,6255,8139,6255,8330,5175,7947,6255,7565xe" filled="f" stroked="t" strokeweight="0.75pt" strokecolor="#C0C0C0">
              <v:path arrowok="t"/>
            </v:shape>
            <v:shape type="#_x0000_t75" style="position:absolute;left:6690;top:6310;width:5019;height:3465">
              <v:imagedata o:title="" r:id="rId5"/>
            </v:shape>
            <v:shape style="position:absolute;left:6690;top:6310;width:5019;height:3465" coordorigin="6690,6310" coordsize="5019,3465" path="m9199,6310l8994,6316,8792,6333,8596,6360,8406,6398,8223,6446,8046,6503,7878,6570,7717,6644,7566,6727,7425,6817,7294,6915,7174,7019,7066,7130,6970,7246,6887,7368,6818,7495,6763,7626,6723,7761,6698,7900,6690,8042,6698,8185,6723,8323,6763,8459,6818,8590,6887,8717,6970,8839,7066,8955,7174,9066,7294,9170,7425,9268,7566,9358,7717,9441,7878,9515,8046,9582,8223,9639,8406,9687,8596,9725,8792,9752,8994,9769,9199,9775,9405,9769,9607,9752,9803,9725,9993,9687,10176,9639,10353,9582,10521,9515,10682,9441,10833,9358,10974,9268,11105,9170,11225,9066,11333,8955,11429,8839,11512,8717,11581,8590,11636,8459,11676,8323,11701,8185,11709,8042,11701,7900,11676,7761,11636,7626,11581,7495,11512,7368,11429,7246,11333,7130,11225,7019,11105,6915,10974,6817,10833,6727,10682,6644,10521,6570,10353,6503,10176,6446,9993,6398,9803,6360,9607,6333,9405,6316,9199,6310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43.6215pt;margin-top:41.4669pt;width:299.651pt;height:56.1429pt;mso-position-horizontal-relative:page;mso-position-vertical-relative:page;z-index:-1798" coordorigin="872,829" coordsize="5993,1123">
            <v:shape type="#_x0000_t75" style="position:absolute;left:4960;top:863;width:1905;height:931">
              <v:imagedata o:title="" r:id="rId6"/>
            </v:shape>
            <v:shape style="position:absolute;left:874;top:830;width:4050;height:1121" coordorigin="874,830" coordsize="4050,1121" path="m3387,890l3363,865,3332,847,3297,834,3261,830,3223,834,3189,847,3159,865,3134,890,3114,919,3101,952,3097,988,3099,1013,3107,1038,3116,1060,3101,1078,3092,1099,3088,1096,3087,1090,3083,1087,3054,1060,3019,1040,2981,1027,2938,1023,2923,1023,2909,1025,2914,1002,2920,980,2923,960,2925,948,2927,942,2928,933,2928,926,2925,899,2912,876,2894,859,2874,850,2850,847,2689,847,2661,852,2638,865,2622,885,2611,910,2569,1110,2567,1108,2544,1083,2514,1061,2480,1045,2442,1033,2398,1025,2349,1023,2291,1027,2238,1038,2191,1054,2149,1078,2113,1108,2111,1099,2104,1081,2122,1054,2133,1022,2136,988,2133,952,2120,919,2100,890,2076,865,2046,847,2011,834,1975,830,1944,834,1913,841,1887,856,1864,874,1848,859,1828,850,1806,847,1555,847,1533,850,1511,859,1495,876,1482,896,1481,901,1475,912,1468,928,1461,948,1451,968,1444,984,1444,959,1446,942,1446,926,1435,886,1406,857,1366,847,1115,847,1064,865,1037,910,875,1666,874,1688,879,1711,892,1731,908,1747,930,1756,953,1760,1123,1760,1142,1756,1161,1749,1175,1738,1201,1754,1230,1760,1364,1760,1384,1756,1403,1749,1419,1736,1435,1749,1453,1756,1473,1760,1644,1760,1673,1754,1698,1738,1715,1751,1733,1758,1753,1760,1913,1760,1940,1756,1964,1744,1982,1723,1991,1699,1997,1673,2006,1688,2015,1700,2044,1729,2078,1751,2118,1765,2166,1774,2220,1778,2267,1776,2278,1776,2329,1767,2375,1752,2416,1733,2453,1707,2458,1720,2465,1731,2482,1747,2503,1756,2527,1760,2689,1760,2712,1756,2736,1744,2749,1752,2765,1758,2782,1760,2941,1760,2961,1758,2980,1751,2996,1738,3012,1751,3029,1758,3049,1760,3218,1760,3219,1794,3227,1825,3239,1852,3257,1877,3283,1902,3312,1920,3343,1933,3376,1942,3408,1947,3441,1951,3474,1951,3535,1947,3592,1937,3643,1917,3686,1892,3726,1859,3757,1821,3783,1776,3801,1725,3830,1749,3864,1765,3902,1774,3944,1778,3988,1774,4028,1765,4064,1751,4080,1758,4099,1760,4257,1760,4277,1758,4295,1749,4315,1758,4335,1760,4495,1760,4519,1756,4538,1745,4558,1756,4582,1760,4742,1760,4769,1756,4793,1744,4811,1723,4820,1699,4918,1237,4924,1197,4920,1159,4907,1125,4887,1092,4863,1067,4834,1049,4800,1034,4764,1027,4722,1023,4678,1029,4636,1045,4622,1040,4606,1038,4455,1038,4429,1042,4406,1054,4389,1074,4379,1099,4353,1074,4322,1054,4290,1042,4255,1033,4220,1027,4184,1023,4150,1023,4095,1027,4046,1034,4001,1049,3961,1067,3924,1090,3921,1081,3917,1074,3895,1052,3873,1044,3850,1040,3701,1040,3683,1042,3667,1047,3639,1036,3608,1027,3577,1023,3528,1029,3483,1042,3443,1065,3406,1096,3403,1085,3396,1074,3410,1047,3419,1018,3423,988,3419,952,3406,919,3387,890xe" filled="t" fillcolor="#000000" stroked="f">
              <v:path arrowok="t"/>
              <v:fill/>
            </v:shape>
            <v:shape style="position:absolute;left:874;top:830;width:4050;height:1121" coordorigin="874,830" coordsize="4050,1121" path="m1975,830l2011,834,2046,847,2076,865,2100,890,2120,919,2133,952,2136,988,2133,1022,2122,1054,2104,1081,2111,1099,2113,1108,2149,1078,2191,1054,2238,1038,2291,1027,2349,1023,2398,1025,2442,1033,2480,1045,2514,1061,2544,1083,2567,1108,2567,1110,2569,1110,2611,910,2622,885,2638,865,2661,852,2689,847,2850,847,2874,850,2894,859,2912,876,2925,899,2928,926,2928,933,2927,942,2925,948,2923,960,2920,980,2914,1002,2909,1025,2923,1023,2938,1023,2981,1027,3019,1040,3054,1060,3083,1087,3088,1096,3092,1099,3101,1078,3116,1060,3107,1038,3099,1013,3097,988,3101,952,3114,919,3134,890,3159,865,3189,847,3223,834,3261,830,3297,834,3332,847,3363,865,3387,890,3406,919,3419,952,3423,988,3419,1018,3410,1047,3396,1074,3403,1085,3406,1096,3443,1065,3483,1042,3528,1029,3577,1023,3608,1027,3639,1036,3667,1047,3683,1042,3701,1040,3850,1040,3873,1044,3895,1052,3917,1074,3921,1081,3924,1090,3961,1067,4001,1049,4046,1034,4095,1027,4150,1023,4184,1023,4220,1027,4255,1033,4290,1042,4322,1054,4353,1074,4379,1099,4389,1074,4406,1054,4429,1042,4455,1038,4606,1038,4622,1040,4636,1045,4678,1029,4722,1023,4764,1027,4800,1034,4834,1049,4863,1067,4887,1092,4907,1125,4920,1159,4924,1197,4918,1237,4820,1699,4811,1723,4793,1744,4769,1756,4742,1760,4582,1760,4558,1756,4538,1745,4519,1756,4495,1760,4335,1760,4315,1758,4295,1749,4277,1758,4257,1760,4099,1760,4080,1758,4064,1751,4028,1765,3988,1774,3944,1778,3902,1774,3864,1765,3830,1749,3801,1725,3783,1776,3757,1821,3726,1859,3686,1892,3643,1917,3592,1937,3535,1947,3474,1951,3441,1951,3408,1947,3376,1942,3343,1933,3312,1920,3283,1902,3257,1877,3239,1852,3227,1825,3219,1794,3218,1760,3049,1760,3029,1758,3012,1751,2996,1738,2980,1751,2961,1758,2941,1760,2782,1760,2765,1758,2749,1752,2736,1744,2712,1756,2689,1760,2527,1760,2503,1756,2482,1747,2465,1731,2458,1720,2453,1707,2416,1733,2375,1752,2329,1767,2278,1776,2267,1776,2220,1778,2166,1774,2118,1765,2078,1751,2044,1729,2015,1700,2006,1688,1997,1673,1991,1699,1982,1723,1964,1744,1940,1756,1913,1760,1753,1760,1733,1758,1715,1751,1698,1738,1673,1754,1644,1760,1473,1760,1453,1756,1435,1749,1419,1736,1403,1749,1384,1756,1364,1760,1230,1760,1201,1754,1175,1738,1161,1749,1142,1756,1123,1760,953,1760,908,1747,879,1711,874,1688,875,1666,1037,910,1064,865,1115,847,1366,847,1406,857,1435,886,1446,926,1446,942,1444,959,1444,984,1451,968,1461,948,1468,928,1475,912,1481,901,1482,896,1495,876,1511,859,1533,850,1555,847,1806,847,1828,850,1848,859,1864,874,1887,856,1913,841,1944,834,1975,830xe" filled="f" stroked="t" strokeweight="0.1156pt" strokecolor="#000000">
              <v:path arrowok="t"/>
            </v:shape>
            <v:shape style="position:absolute;left:903;top:859;width:3992;height:1063" coordorigin="903,859" coordsize="3992,1063" path="m2102,953l2089,923,2067,897,2042,878,2009,865,1975,859,1940,863,1909,876,1882,894,1862,914,1842,892,1831,883,1819,878,1806,876,1555,876,1537,879,1520,890,1510,906,1471,995,1417,984,1417,926,1413,906,1403,890,1384,879,1366,876,1115,876,1083,886,1064,915,903,1671,903,1686,914,1713,937,1729,953,1731,1123,1731,1142,1727,1157,1718,1175,1699,1195,1718,1212,1727,1230,1731,1364,1731,1383,1727,1399,1716,1419,1697,1439,1716,1453,1727,1473,1731,1644,1731,1662,1727,1679,1718,1698,1699,1718,1718,1735,1727,1753,1731,1913,1731,1929,1727,1946,1720,1956,1707,1964,1691,1969,1668,1984,1603,1985,1606,1993,1615,2000,1628,2009,1642,2020,1657,2027,1670,2035,1678,2037,1682,2062,1707,2093,1725,2129,1740,2171,1747,2218,1751,2224,1751,2235,1749,2249,1749,2260,1747,2276,1747,2322,1740,2363,1727,2402,1709,2434,1686,2463,1666,2487,1713,2500,1723,2512,1729,2527,1731,2689,1731,2705,1727,2718,1722,2736,1709,2753,1720,2767,1729,2782,1731,2941,1731,2960,1727,2976,1718,2996,1700,3014,1718,3030,1727,3049,1731,3210,1731,3245,1727,3245,1760,3250,1797,3261,1830,3279,1859,3305,1882,3336,1900,3368,1911,3403,1918,3439,1922,3474,1922,3530,1918,3583,1910,3628,1892,3670,1870,3705,1841,3734,1805,3757,1765,3774,1718,3784,1671,3821,1706,3846,1725,3875,1740,3908,1747,3944,1751,3982,1747,4019,1740,4051,1725,4064,1720,4077,1725,4086,1729,4093,1731,4264,1731,4273,1729,4282,1725,4295,1716,4310,1725,4317,1729,4326,1731,4495,1731,4509,1729,4524,1722,4538,1713,4555,1722,4569,1729,4575,1731,4742,1731,4775,1720,4793,1691,4891,1229,4895,1195,4891,1164,4882,1135,4865,1110,4838,1085,4805,1067,4766,1054,4722,1051,4700,1052,4677,1060,4649,1072,4638,1078,4626,1072,4618,1069,4611,1067,4455,1067,4433,1072,4415,1085,4406,1105,4393,1161,4357,1118,4335,1096,4307,1079,4277,1067,4246,1058,4180,1051,4150,1051,4088,1054,4033,1067,3984,1085,3940,1112,3914,1128,3902,1107,3895,1097,3891,1089,3890,1085,3873,1072,3850,1067,3701,1067,3690,1069,3679,1072,3667,1079,3652,1072,3614,1058,3577,1051,3535,1054,3495,1067,3459,1089,3426,1116,3397,1141,3363,1072,3372,1058,3385,1036,3392,1013,3394,988,3388,953,3376,923,3354,897,3328,878,3296,865,3261,859,3225,865,3194,878,3167,897,3145,923,3132,953,3126,988,3130,1018,3141,1047,3152,1065,3125,1092,3123,1099,3119,1107,3105,1168,3103,1164,3096,1155,3088,1142,3078,1130,3070,1118,3063,1108,3038,1081,3007,1065,2974,1054,2938,1051,2922,1052,2874,1058,2899,937,2901,926,2898,910,2889,894,2872,881,2850,876,2689,876,2672,879,2656,886,2645,899,2640,915,2582,1182,2544,1125,2518,1097,2487,1078,2447,1063,2402,1054,2349,1051,2294,1054,2247,1063,2204,1079,2166,1101,2133,1128,2098,1157,2078,1094,2073,1076,2082,1065,2096,1042,2104,1015,2107,988,2102,953xe" filled="t" fillcolor="#FFFFFF" stroked="f">
              <v:path arrowok="t"/>
              <v:fill/>
            </v:shape>
            <v:shape style="position:absolute;left:874;top:830;width:4050;height:1121" coordorigin="874,830" coordsize="4050,1121" path="m3387,890l3363,865,3332,847,3297,834,3261,830,3223,834,3189,847,3159,865,3134,890,3114,919,3101,952,3097,988,3099,1013,3107,1038,3116,1060,3101,1078,3092,1099,3088,1096,3087,1090,3083,1087,3054,1060,3019,1040,2981,1027,2938,1023,2923,1023,2909,1025,2914,1002,2920,980,2923,960,2925,948,2927,942,2928,933,2928,926,2925,899,2912,876,2894,859,2874,850,2850,847,2689,847,2661,852,2638,865,2622,885,2611,910,2569,1110,2567,1108,2544,1083,2514,1061,2480,1045,2442,1033,2398,1025,2349,1023,2291,1027,2238,1038,2191,1054,2149,1078,2113,1108,2111,1099,2104,1081,2122,1054,2133,1022,2136,988,2133,952,2120,919,2100,890,2076,865,2046,847,2011,834,1975,830,1944,834,1913,841,1887,856,1864,874,1848,859,1828,850,1806,847,1555,847,1533,850,1511,859,1495,876,1482,896,1481,901,1475,912,1468,928,1461,948,1451,968,1444,984,1444,959,1446,942,1446,926,1435,886,1406,857,1366,847,1115,847,1064,865,1037,910,875,1666,874,1688,879,1711,892,1731,908,1747,930,1756,953,1760,1123,1760,1142,1756,1161,1749,1175,1738,1201,1754,1230,1760,1364,1760,1384,1756,1403,1749,1419,1736,1435,1749,1453,1756,1473,1760,1644,1760,1673,1754,1698,1738,1715,1751,1733,1758,1753,1760,1913,1760,1940,1756,1964,1744,1982,1723,1991,1699,1997,1673,2006,1688,2015,1700,2044,1729,2078,1751,2118,1765,2166,1774,2220,1778,2267,1776,2278,1776,2329,1767,2375,1752,2416,1733,2453,1707,2458,1720,2465,1731,2482,1747,2503,1756,2527,1760,2689,1760,2712,1756,2736,1744,2749,1752,2765,1758,2782,1760,2941,1760,2961,1758,2980,1751,2996,1738,3012,1751,3029,1758,3049,1760,3218,1760,3219,1794,3227,1825,3239,1852,3257,1877,3283,1902,3312,1920,3343,1933,3376,1942,3408,1947,3441,1951,3474,1951,3535,1947,3592,1937,3643,1917,3686,1892,3726,1859,3757,1821,3783,1776,3801,1725,3830,1749,3864,1765,3902,1774,3944,1778,3988,1774,4028,1765,4064,1751,4080,1758,4099,1760,4257,1760,4277,1758,4295,1749,4315,1758,4335,1760,4495,1760,4519,1756,4538,1745,4558,1756,4582,1760,4742,1760,4769,1756,4793,1744,4811,1723,4820,1699,4918,1237,4924,1197,4920,1159,4907,1125,4887,1092,4863,1067,4834,1049,4800,1034,4764,1027,4722,1023,4678,1029,4636,1045,4622,1040,4606,1038,4455,1038,4429,1042,4406,1054,4389,1074,4379,1099,4353,1074,4322,1054,4290,1042,4255,1033,4220,1027,4184,1023,4150,1023,4095,1027,4046,1034,4001,1049,3961,1067,3924,1090,3921,1081,3917,1074,3895,1052,3873,1044,3850,1040,3701,1040,3683,1042,3667,1047,3639,1036,3608,1027,3577,1023,3528,1029,3483,1042,3443,1065,3406,1096,3403,1085,3396,1074,3410,1047,3419,1018,3423,988,3419,952,3406,919,3387,890xe" filled="t" fillcolor="#000000" stroked="f">
              <v:path arrowok="t"/>
              <v:fill/>
            </v:shape>
            <v:shape style="position:absolute;left:874;top:830;width:4050;height:1121" coordorigin="874,830" coordsize="4050,1121" path="m1975,830l2011,834,2046,847,2076,865,2100,890,2120,919,2133,952,2136,988,2133,1022,2122,1054,2104,1081,2111,1099,2113,1108,2149,1078,2191,1054,2238,1038,2291,1027,2349,1023,2398,1025,2442,1033,2480,1045,2514,1061,2544,1083,2567,1108,2567,1110,2569,1110,2611,910,2622,885,2638,865,2661,852,2689,847,2850,847,2874,850,2894,859,2912,876,2925,899,2928,926,2928,933,2927,942,2925,948,2923,960,2920,980,2914,1002,2909,1025,2923,1023,2938,1023,2981,1027,3019,1040,3054,1060,3083,1087,3088,1096,3092,1099,3101,1078,3116,1060,3107,1038,3099,1013,3097,988,3101,952,3114,919,3134,890,3159,865,3189,847,3223,834,3261,830,3297,834,3332,847,3363,865,3387,890,3406,919,3419,952,3423,988,3419,1018,3410,1047,3396,1074,3403,1085,3406,1096,3443,1065,3483,1042,3528,1029,3577,1023,3608,1027,3639,1036,3667,1047,3683,1042,3701,1040,3850,1040,3873,1044,3895,1052,3917,1074,3921,1081,3924,1090,3961,1067,4001,1049,4046,1034,4095,1027,4150,1023,4184,1023,4220,1027,4255,1033,4290,1042,4322,1054,4353,1074,4379,1099,4389,1074,4406,1054,4429,1042,4455,1038,4606,1038,4622,1040,4636,1045,4678,1029,4722,1023,4764,1027,4800,1034,4834,1049,4863,1067,4887,1092,4907,1125,4920,1159,4924,1197,4918,1237,4820,1699,4811,1723,4793,1744,4769,1756,4742,1760,4582,1760,4558,1756,4538,1745,4519,1756,4495,1760,4335,1760,4315,1758,4295,1749,4277,1758,4257,1760,4099,1760,4080,1758,4064,1751,4028,1765,3988,1774,3944,1778,3902,1774,3864,1765,3830,1749,3801,1725,3783,1776,3757,1821,3726,1859,3686,1892,3643,1917,3592,1937,3535,1947,3474,1951,3441,1951,3408,1947,3376,1942,3343,1933,3312,1920,3283,1902,3257,1877,3239,1852,3227,1825,3219,1794,3218,1760,3049,1760,3029,1758,3012,1751,2996,1738,2980,1751,2961,1758,2941,1760,2782,1760,2765,1758,2749,1752,2736,1744,2712,1756,2689,1760,2527,1760,2503,1756,2482,1747,2465,1731,2458,1720,2453,1707,2416,1733,2375,1752,2329,1767,2278,1776,2267,1776,2220,1778,2166,1774,2118,1765,2078,1751,2044,1729,2015,1700,2006,1688,1997,1673,1991,1699,1982,1723,1964,1744,1940,1756,1913,1760,1753,1760,1733,1758,1715,1751,1698,1738,1673,1754,1644,1760,1473,1760,1453,1756,1435,1749,1419,1736,1403,1749,1384,1756,1364,1760,1230,1760,1201,1754,1175,1738,1161,1749,1142,1756,1123,1760,953,1760,908,1747,879,1711,874,1688,875,1666,1037,910,1064,865,1115,847,1366,847,1406,857,1435,886,1446,926,1446,942,1444,959,1444,984,1451,968,1461,948,1468,928,1475,912,1481,901,1482,896,1495,876,1511,859,1533,850,1555,847,1806,847,1828,850,1848,859,1864,874,1887,856,1913,841,1944,834,1975,830xe" filled="f" stroked="t" strokeweight="0.1156pt" strokecolor="#000000">
              <v:path arrowok="t"/>
            </v:shape>
            <v:shape style="position:absolute;left:957;top:930;width:847;height:756" coordorigin="957,930" coordsize="847,756" path="m1484,1682l1495,1686,1626,1686,1648,1671,1802,949,1804,944,1802,939,1799,933,1787,930,1569,930,1564,933,1557,937,1549,948,1375,1357,1371,1363,1370,1368,1366,1375,1364,1372,1364,1356,1368,949,1364,939,1359,933,1348,930,1135,930,1113,944,959,1666,957,1671,959,1677,963,1682,973,1686,1104,1686,1110,1684,1117,1682,1128,1666,1230,1112,1235,1096,1237,1101,1237,1112,1232,1666,1235,1677,1241,1682,1252,1686,1346,1686,1368,1675,1610,1110,1613,1105,1615,1099,1617,1096,1619,1094,1619,1101,1615,1112,1479,1666,1479,1671,1481,1677,1484,1682xe" filled="t" fillcolor="#FFFFFF" stroked="f">
              <v:path arrowok="t"/>
              <v:fill/>
            </v:shape>
            <v:shape style="position:absolute;left:1758;top:1121;width:274;height:565" coordorigin="1758,1121" coordsize="274,565" path="m1895,1121l1887,1123,1882,1125,1877,1130,1873,1135,1871,1141,1758,1666,1758,1671,1762,1682,1773,1686,1895,1686,1913,1677,2031,1141,2033,1135,2031,1130,2027,1125,2017,1121,1895,1121xe" filled="t" fillcolor="#FFFFFF" stroked="f">
              <v:path arrowok="t"/>
              <v:fill/>
            </v:shape>
            <v:shape style="position:absolute;left:1758;top:1121;width:274;height:565" coordorigin="1758,1121" coordsize="274,565" path="m1895,1121l2017,1121,2027,1125,2031,1130,2033,1135,2031,1141,1918,1666,1907,1682,1895,1686,1773,1686,1762,1682,1758,1671,1758,1666,1871,1141,1882,1125,1887,1123,1895,1121xe" filled="f" stroked="t" strokeweight="0.116945pt" strokecolor="#FFFFFF">
              <v:path arrowok="t"/>
            </v:shape>
            <v:shape style="position:absolute;left:2053;top:1105;width:474;height:599" coordorigin="2053,1105" coordsize="474,599" path="m2311,1559l2298,1574,2282,1585,2260,1588,2242,1586,2229,1579,2222,1568,2220,1554,2220,1540,2222,1522,2271,1289,2276,1267,2284,1249,2296,1235,2313,1224,2334,1220,2349,1222,2360,1229,2366,1240,2369,1256,2367,1276,2363,1296,2362,1316,2362,1325,2363,1329,2367,1330,2511,1330,2512,1329,2516,1321,2516,1316,2525,1271,2527,1231,2523,1197,2512,1170,2494,1146,2469,1128,2436,1116,2396,1108,2349,1105,2304,1107,2264,1114,2226,1128,2193,1146,2166,1173,2142,1208,2122,1247,2107,1298,2058,1529,2053,1568,2055,1603,2062,1632,2076,1655,2096,1673,2122,1688,2151,1697,2184,1702,2220,1704,2242,1704,2274,1700,2311,1695,2343,1684,2376,1670,2405,1649,2431,1623,2451,1592,2462,1567,2473,1536,2482,1504,2489,1473,2491,1469,2491,1467,2487,1460,2480,1457,2349,1457,2346,1459,2338,1466,2336,1471,2334,1475,2334,1478,2331,1498,2325,1520,2320,1540,2311,1559xe" filled="t" fillcolor="#FFFFFF" stroked="f">
              <v:path arrowok="t"/>
              <v:fill/>
            </v:shape>
            <v:shape style="position:absolute;left:2532;top:930;width:511;height:756" coordorigin="2532,930" coordsize="511,756" path="m3039,1233l3043,1202,3039,1175,3030,1152,3016,1132,2996,1118,2971,1108,2939,1105,2901,1108,2870,1118,2847,1128,2827,1142,2812,1153,2805,1163,2801,1166,2803,1161,2805,1148,2811,1126,2816,1101,2832,1015,2838,989,2843,968,2845,955,2849,944,2847,939,2843,933,2832,930,2710,930,2689,944,2532,1666,2532,1671,2534,1677,2538,1682,2549,1686,2671,1686,2692,1671,2772,1296,2778,1278,2787,1262,2798,1249,2814,1240,2832,1237,2849,1238,2860,1244,2865,1251,2867,1258,2869,1264,2869,1266,2867,1283,2863,1303,2787,1666,2785,1671,2787,1677,2791,1682,2801,1686,2923,1686,2931,1684,2936,1682,2941,1677,2945,1671,2947,1666,3039,1233xe" filled="t" fillcolor="#FFFFFF" stroked="f">
              <v:path arrowok="t"/>
              <v:fill/>
            </v:shape>
            <v:shape style="position:absolute;left:3054;top:1121;width:274;height:565" coordorigin="3054,1121" coordsize="274,565" path="m3185,1121l3178,1125,3174,1128,3170,1134,3167,1141,3054,1666,3054,1671,3056,1677,3059,1682,3070,1686,3192,1686,3210,1677,3328,1141,3328,1135,3327,1130,3323,1125,3312,1121,3185,1121xe" filled="t" fillcolor="#FFFFFF" stroked="f">
              <v:path arrowok="t"/>
              <v:fill/>
            </v:shape>
            <v:shape style="position:absolute;left:3297;top:1105;width:552;height:770" coordorigin="3297,1105" coordsize="552,770" path="m3803,1348l3813,1301,3823,1258,3832,1218,3839,1186,3844,1159,3848,1142,3850,1134,3850,1126,3848,1123,3846,1121,3708,1121,3705,1123,3703,1125,3699,1132,3699,1135,3686,1190,3684,1190,3673,1159,3655,1135,3634,1119,3606,1108,3576,1105,3541,1108,3516,1498,3517,1480,3552,1319,3556,1303,3561,1285,3568,1267,3581,1251,3595,1240,3614,1237,3632,1240,3644,1247,3652,1260,3654,1274,3654,1292,3650,1311,3617,1466,3614,1484,3606,1500,3597,1516,3586,1529,3572,1536,3552,1540,3533,1536,3523,1527,3516,1514,3512,1119,3484,1135,3463,1155,3443,1181,3426,1208,3414,1238,3403,1267,3396,1298,3354,1493,3348,1522,3348,1551,3350,1578,3356,1603,3367,1626,3381,1644,3401,1659,3426,1668,3457,1671,3490,1668,3523,1655,3554,1635,3585,1610,3586,1610,3563,1723,3556,1745,3543,1760,3527,1767,3504,1771,3483,1771,3468,1765,3461,1756,3459,1744,3461,1725,3461,1723,3306,1716,3299,1731,3297,1767,3301,1796,3312,1821,3327,1839,3348,1854,3374,1864,3403,1870,3437,1873,3474,1875,3514,1873,3552,1868,3588,1859,3621,1844,3652,1825,3677,1801,3699,1773,3716,1738,3728,1697,3730,1691,3732,1675,3737,1652,3745,1619,3754,1583,3763,1540,3772,1494,3794,1397,3803,1348xe" filled="t" fillcolor="#FFFFFF" stroked="f">
              <v:path arrowok="t"/>
              <v:fill/>
            </v:shape>
            <v:shape style="position:absolute;left:3297;top:1105;width:552;height:770" coordorigin="3297,1105" coordsize="552,770" path="m3516,1498l3541,1108,3512,1119,3516,1514,3516,1498xe" filled="t" fillcolor="#FFFFFF" stroked="f">
              <v:path arrowok="t"/>
              <v:fill/>
            </v:shape>
            <v:shape style="position:absolute;left:3826;top:1105;width:513;height:599" coordorigin="3826,1105" coordsize="513,599" path="m3904,1417l3881,1442,3861,1471,3844,1509,3832,1552,3826,1588,3830,1623,3839,1649,3857,1673,3881,1689,3910,1700,3946,1704,3982,1700,4013,1693,4001,1561,3997,1545,3999,1525,4013,1361,3984,1370,3957,1383,3930,1399,3904,1417xe" filled="t" fillcolor="#FFFFFF" stroked="f">
              <v:path arrowok="t"/>
              <v:fill/>
            </v:shape>
            <v:shape style="position:absolute;left:3826;top:1105;width:513;height:599" coordorigin="3826,1105" coordsize="513,599" path="m4333,1177l4320,1155,4301,1135,4275,1123,4242,1112,4200,1107,4151,1105,4106,1107,4062,1114,4024,1128,3988,1146,3957,1171,3932,1202,3910,1240,3895,1285,3895,1294,3899,1298,3902,1300,4046,1300,4053,1296,4059,1285,4064,1266,4072,1247,4080,1233,4095,1222,4112,1213,4135,1211,4151,1215,4164,1222,4171,1237,4175,1253,4173,1271,4164,1292,4148,1311,4128,1323,4103,1334,4075,1343,4013,1361,3999,1525,4008,1500,4021,1480,4035,1464,4051,1453,4077,1438,4108,1426,4142,1411,4124,1500,4118,1518,4110,1538,4099,1556,4086,1570,4068,1581,4046,1585,4026,1581,4011,1574,4001,1561,4013,1693,4042,1678,4072,1659,4101,1635,4101,1677,4103,1680,4104,1682,4112,1686,4249,1686,4253,1684,4255,1682,4257,1678,4257,1668,4255,1646,4258,1623,4331,1278,4337,1240,4339,1206,4333,1177xe" filled="t" fillcolor="#FFFFFF" stroked="f">
              <v:path arrowok="t"/>
              <v:fill/>
            </v:shape>
            <v:shape style="position:absolute;left:4340;top:1105;width:505;height:581" coordorigin="4340,1105" coordsize="505,581" path="m4755,1107l4724,1105,4693,1110,4664,1123,4635,1142,4611,1166,4593,1192,4591,1192,4602,1141,4602,1130,4600,1126,4589,1121,4466,1121,4462,1123,4457,1128,4455,1132,4455,1135,4453,1139,4453,1141,4340,1660,4340,1670,4342,1675,4344,1678,4348,1682,4351,1684,4353,1686,4490,1686,4493,1684,4496,1680,4499,1677,4500,1671,4500,1666,4502,1662,4502,1659,4584,1283,4591,1264,4602,1249,4616,1240,4636,1237,4653,1238,4662,1244,4668,1255,4671,1267,4669,1283,4589,1659,4587,1662,4587,1675,4589,1678,4593,1682,4597,1684,4602,1686,4727,1686,4729,1684,4733,1684,4738,1682,4742,1680,4744,1678,4747,1671,4747,1666,4749,1660,4749,1657,4844,1224,4845,1193,4840,1166,4827,1145,4807,1126,4784,1116,4755,1107xe" filled="t" fillcolor="#FFFFFF" stroked="f">
              <v:path arrowok="t"/>
              <v:fill/>
            </v:shape>
            <v:shape style="position:absolute;left:1893;top:914;width:165;height:157" coordorigin="1893,914" coordsize="165,157" path="m1976,914l1949,917,1927,928,1909,944,1897,966,1893,991,1897,1016,1909,1038,1927,1056,1949,1067,1976,1071,2002,1067,2026,1056,2042,1038,2055,1016,2058,991,2055,966,2042,944,2026,928,2002,917,1976,914xe" filled="t" fillcolor="#FFFFFF" stroked="f">
              <v:path arrowok="t"/>
              <v:fill/>
            </v:shape>
            <v:shape style="position:absolute;left:3179;top:914;width:165;height:157" coordorigin="3179,914" coordsize="165,157" path="m3263,914l3236,917,3214,928,3196,944,3183,966,3179,991,3183,1016,3196,1038,3214,1056,3236,1067,3263,1071,3288,1067,3312,1056,3328,1038,3341,1016,3344,991,3341,966,3328,944,3312,928,3288,917,3263,914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capa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spec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ind w:left="464" w:right="17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docume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grasp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ind w:left="464" w:right="6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ind w:left="464" w:right="422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e)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kground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143"/>
        <w:sectPr>
          <w:type w:val="continuous"/>
          <w:pgSz w:w="12240" w:h="15840"/>
          <w:pgMar w:top="1480" w:bottom="280" w:left="760" w:right="980"/>
        </w:sectPr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1"/>
        <w:ind w:left="104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12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n: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space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otocop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 w:right="101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r: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d/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d/or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costs?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d/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s?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6" w:lineRule="exact" w:line="240"/>
        <w:ind w:left="1184" w:right="195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 w:right="311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cise: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spec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" w:lineRule="exact" w:line="240"/>
        <w:ind w:left="824" w:right="461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ethods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8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7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erous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d/or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n”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 w:right="391"/>
        <w:sectPr>
          <w:pgSz w:w="12240" w:h="15840"/>
          <w:pgMar w:top="440" w:bottom="280" w:left="760" w:right="100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u.ed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59" w:lineRule="exact" w:line="260"/>
        <w:ind w:left="3876" w:right="4209"/>
      </w:pPr>
      <w:r>
        <w:pict>
          <v:group style="position:absolute;margin-left:183.55pt;margin-top:29.4pt;width:229pt;height:46pt;mso-position-horizontal-relative:page;mso-position-vertical-relative:page;z-index:-1794" coordorigin="3671,588" coordsize="4580,920">
            <v:shape style="position:absolute;left:3681;top:598;width:4560;height:900" coordorigin="3681,598" coordsize="4560,900" path="m5961,598l5774,599,5591,604,5413,611,5240,621,5074,633,4913,648,4760,665,4614,685,4477,706,4349,730,4230,755,4121,782,4023,811,3935,841,3860,873,3797,906,3747,940,3689,1011,3681,1048,3689,1085,3747,1156,3797,1190,3860,1223,3935,1255,4023,1285,4121,1314,4230,1341,4349,1366,4477,1390,4614,1411,4760,1431,4913,1448,5074,1463,5240,1475,5413,1485,5591,1492,5774,1497,5961,1498,6148,1497,6331,1492,6509,1485,6682,1475,6848,1463,7009,1448,7162,1431,7308,1411,7445,1390,7573,1366,7692,1341,7801,1314,7899,1285,7987,1255,8062,1223,8125,1190,8175,1156,8233,1085,8241,1048,8233,1011,8175,940,8125,906,8062,873,7987,841,7899,811,7801,782,7692,755,7573,730,7445,706,7308,685,7162,665,7009,648,6848,633,6682,621,6509,611,6331,604,6148,599,5961,598xe" filled="t" fillcolor="#C0C0C0" stroked="f">
              <v:path arrowok="t"/>
              <v:fill/>
            </v:shape>
            <v:shape style="position:absolute;left:3681;top:598;width:4560;height:900" coordorigin="3681,598" coordsize="4560,900" path="m5961,598l5774,599,5591,604,5413,611,5240,621,5074,633,4913,648,4760,665,4614,685,4477,706,4349,730,4230,755,4121,782,4023,811,3935,841,3860,873,3797,906,3747,940,3689,1011,3681,1048,3689,1085,3747,1156,3797,1190,3860,1223,3935,1255,4023,1285,4121,1314,4230,1341,4349,1366,4477,1390,4614,1411,4760,1431,4913,1448,5074,1463,5240,1475,5413,1485,5591,1492,5774,1497,5961,1498,6148,1497,6331,1492,6509,1485,6682,1475,6848,1463,7009,1448,7162,1431,7308,1411,7445,1390,7573,1366,7692,1341,7801,1314,7899,1285,7987,1255,8062,1223,8125,1190,8175,1156,8233,1085,8241,1048,8233,1011,8175,940,8125,906,8062,873,7987,841,7899,811,7801,782,7692,755,7573,730,7445,706,7308,685,7162,665,7009,648,6848,633,6682,621,6509,611,6331,604,6148,599,5961,598xe" filled="f" stroked="t" strokeweight="0.75pt" strokecolor="#C0C0C0">
              <v:path arrowok="t"/>
            </v:shape>
            <v:shape style="position:absolute;left:4401;top:778;width:3000;height:489" coordorigin="4401,778" coordsize="3000,489" path="m4401,1267l7401,1267,7401,778,4401,778,4401,1267xe" filled="t" fillcolor="#C0C0C0" stroked="f">
              <v:path arrowok="t"/>
              <v:fill/>
            </v:shape>
            <v:shape style="position:absolute;left:4401;top:778;width:3000;height:489" coordorigin="4401,778" coordsize="3000,489" path="m4401,1267l7401,1267,7401,778,4401,778,4401,1267xe" filled="f" stroked="t" strokeweight="0.75pt" strokecolor="#C0C0C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Ba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ic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ume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For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/>
        <w:ind w:right="2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1"/>
        <w:ind w:right="21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919"/>
      </w:pPr>
      <w:r>
        <w:pict>
          <v:group style="position:absolute;margin-left:276.53pt;margin-top:26.2289pt;width:1.44pt;height:0pt;mso-position-horizontal-relative:page;mso-position-vertical-relative:paragraph;z-index:-1795" coordorigin="5531,525" coordsize="29,0">
            <v:shape style="position:absolute;left:5531;top:525;width:29;height:0" coordorigin="5531,525" coordsize="29,0" path="m5531,525l5559,525e" filled="f" stroked="t" strokeweight="1.54pt" strokecolor="#000000">
              <v:path arrowok="t"/>
            </v:shape>
            <w10:wrap type="none"/>
          </v:group>
        </w:pict>
      </w:r>
      <w:r>
        <w:pict>
          <v:shape type="#_x0000_t202" style="position:absolute;margin-left:37.08pt;margin-top:4.83024pt;width:240.17pt;height:20.04pt;mso-position-horizontal-relative:page;mso-position-vertical-relative:paragraph;z-index:-1793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40"/>
                      <w:szCs w:val="40"/>
                    </w:rPr>
                    <w:tabs>
                      <w:tab w:pos="4800" w:val="left"/>
                    </w:tabs>
                    <w:jc w:val="left"/>
                    <w:spacing w:lineRule="exact" w:line="400"/>
                    <w:ind w:right="-80"/>
                  </w:pPr>
                  <w:r>
                    <w:rPr>
                      <w:rFonts w:cs="Arial" w:hAnsi="Arial" w:eastAsia="Arial" w:ascii="Arial"/>
                      <w:b/>
                      <w:i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Jane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oe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ab/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spacing w:val="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thick" w:color="000000"/>
        </w:rPr>
        <w:t>                                                                    </w:t>
      </w:r>
      <w:r>
        <w:rPr>
          <w:rFonts w:cs="Arial" w:hAnsi="Arial" w:eastAsia="Arial" w:ascii="Arial"/>
          <w:spacing w:val="-4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4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9</w:t>
      </w:r>
      <w:r>
        <w:rPr>
          <w:rFonts w:cs="Arial" w:hAnsi="Arial" w:eastAsia="Arial" w:ascii="Arial"/>
          <w:spacing w:val="-1"/>
          <w:sz w:val="22"/>
          <w:szCs w:val="22"/>
          <w:u w:val="thick" w:color="000000"/>
        </w:rPr>
        <w:t>0</w:t>
      </w:r>
      <w:r>
        <w:rPr>
          <w:rFonts w:cs="Arial" w:hAnsi="Arial" w:eastAsia="Arial" w:ascii="Arial"/>
          <w:spacing w:val="-1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6.555.1234</w:t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5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5"/>
          <w:sz w:val="22"/>
          <w:szCs w:val="22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1" w:lineRule="exact" w:line="240"/>
        <w:ind w:right="211"/>
      </w:pPr>
      <w:hyperlink r:id="rId7"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m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u.edu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 w:right="17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company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944" w:right="14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Arial" w:hAnsi="Arial" w:eastAsia="Arial" w:ascii="Arial"/>
          <w:b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cus/C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94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94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                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FIE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…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944" w:right="29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erospace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944" w:right="871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 w:right="6679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944" w:right="518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944" w:right="563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5" w:lineRule="atLeast" w:line="360"/>
        <w:ind w:left="944" w:right="6214" w:hanging="72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944" w:right="542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TIVI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  <w:sectPr>
          <w:pgSz w:w="12240" w:h="15840"/>
          <w:pgMar w:top="800" w:bottom="280" w:left="640" w:right="920"/>
        </w:sectPr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5"/>
        <w:ind w:left="3188"/>
      </w:pPr>
      <w:r>
        <w:pict>
          <v:group style="position:absolute;margin-left:180.25pt;margin-top:34.95pt;width:277pt;height:66.25pt;mso-position-horizontal-relative:page;mso-position-vertical-relative:page;z-index:-1791" coordorigin="3605,699" coordsize="5540,1325">
            <v:shape style="position:absolute;left:3615;top:709;width:5520;height:1305" coordorigin="3615,709" coordsize="5520,1305" path="m3615,2014l9135,2014,9135,709,3615,709,3615,2014xe" filled="t" fillcolor="#C0C0C0" stroked="f">
              <v:path arrowok="t"/>
              <v:fill/>
            </v:shape>
            <v:shape style="position:absolute;left:3615;top:709;width:5520;height:1305" coordorigin="3615,709" coordsize="5520,1305" path="m3615,2014l9135,2014,9135,709,3615,709,3615,2014xe" filled="f" stroked="t" strokeweight="0.75pt" strokecolor="#C0C0C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Degr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ngin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ring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6"/>
        <w:ind w:left="312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rs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312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mput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3128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eme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/>
        <w:ind w:right="21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240"/>
        <w:ind w:right="2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919"/>
      </w:pPr>
      <w:r>
        <w:pict>
          <v:group style="position:absolute;margin-left:276.53pt;margin-top:26.2079pt;width:1.44pt;height:0pt;mso-position-horizontal-relative:page;mso-position-vertical-relative:paragraph;z-index:-1792" coordorigin="5531,524" coordsize="29,0">
            <v:shape style="position:absolute;left:5531;top:524;width:29;height:0" coordorigin="5531,524" coordsize="29,0" path="m5531,524l5559,524e" filled="f" stroked="t" strokeweight="1.54pt" strokecolor="#000000">
              <v:path arrowok="t"/>
            </v:shape>
            <w10:wrap type="none"/>
          </v:group>
        </w:pict>
      </w:r>
      <w:r>
        <w:pict>
          <v:shape type="#_x0000_t202" style="position:absolute;margin-left:37.08pt;margin-top:4.92916pt;width:240.17pt;height:20.04pt;mso-position-horizontal-relative:page;mso-position-vertical-relative:paragraph;z-index:-1790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40"/>
                      <w:szCs w:val="40"/>
                    </w:rPr>
                    <w:tabs>
                      <w:tab w:pos="4800" w:val="left"/>
                    </w:tabs>
                    <w:jc w:val="left"/>
                    <w:spacing w:lineRule="exact" w:line="400"/>
                    <w:ind w:right="-80"/>
                  </w:pPr>
                  <w:r>
                    <w:rPr>
                      <w:rFonts w:cs="Arial" w:hAnsi="Arial" w:eastAsia="Arial" w:ascii="Arial"/>
                      <w:b/>
                      <w:i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John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ab/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spacing w:val="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thick" w:color="000000"/>
        </w:rPr>
        <w:t>                                                                    </w:t>
      </w:r>
      <w:r>
        <w:rPr>
          <w:rFonts w:cs="Arial" w:hAnsi="Arial" w:eastAsia="Arial" w:ascii="Arial"/>
          <w:spacing w:val="-4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4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906</w:t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  <w:t>.</w:t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5</w:t>
      </w:r>
      <w:r>
        <w:rPr>
          <w:rFonts w:cs="Arial" w:hAnsi="Arial" w:eastAsia="Arial" w:ascii="Arial"/>
          <w:spacing w:val="-1"/>
          <w:sz w:val="22"/>
          <w:szCs w:val="22"/>
          <w:u w:val="thick" w:color="000000"/>
        </w:rPr>
        <w:t>5</w:t>
      </w:r>
      <w:r>
        <w:rPr>
          <w:rFonts w:cs="Arial" w:hAnsi="Arial" w:eastAsia="Arial" w:ascii="Arial"/>
          <w:spacing w:val="-1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5.1885</w:t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5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5"/>
          <w:sz w:val="22"/>
          <w:szCs w:val="22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240"/>
        <w:ind w:right="210"/>
      </w:pPr>
      <w:hyperlink r:id="rId8"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d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m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u.edu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TIVE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ompany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Du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nical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Biome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               </w:t>
      </w:r>
      <w:r>
        <w:rPr>
          <w:rFonts w:cs="Arial" w:hAnsi="Arial" w:eastAsia="Arial" w:ascii="Arial"/>
          <w:b/>
          <w:i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" w:right="12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240"/>
        <w:ind w:left="22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nk: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10"/>
          <w:sz w:val="14"/>
          <w:szCs w:val="14"/>
        </w:rPr>
        <w:t>st</w:t>
      </w:r>
      <w:r>
        <w:rPr>
          <w:rFonts w:cs="Arial" w:hAnsi="Arial" w:eastAsia="Arial" w:ascii="Arial"/>
          <w:spacing w:val="0"/>
          <w:w w:val="100"/>
          <w:position w:val="0"/>
          <w:sz w:val="14"/>
          <w:szCs w:val="1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8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</w:t>
      </w:r>
      <w:r>
        <w:rPr>
          <w:rFonts w:cs="Arial" w:hAnsi="Arial" w:eastAsia="Arial" w:ascii="Arial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robr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gn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cost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etho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58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8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84" w:right="1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utc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8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84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Fi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st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cs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5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0" w:hRule="exact"/>
        </w:trPr>
        <w:tc>
          <w:tcPr>
            <w:tcW w:w="2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2"/>
                <w:szCs w:val="22"/>
              </w:rPr>
              <w:jc w:val="left"/>
              <w:spacing w:before="14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/>
              <w:ind w:left="13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</w:p>
        </w:tc>
        <w:tc>
          <w:tcPr>
            <w:tcW w:w="28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/>
              <w:ind w:left="153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2006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2010</w:t>
            </w:r>
          </w:p>
        </w:tc>
      </w:tr>
      <w:tr>
        <w:trPr>
          <w:trHeight w:val="252" w:hRule="exact"/>
        </w:trPr>
        <w:tc>
          <w:tcPr>
            <w:tcW w:w="2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3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</w:p>
        </w:tc>
        <w:tc>
          <w:tcPr>
            <w:tcW w:w="28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53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2007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2010</w:t>
            </w:r>
          </w:p>
        </w:tc>
      </w:tr>
      <w:tr>
        <w:trPr>
          <w:trHeight w:val="337" w:hRule="exact"/>
        </w:trPr>
        <w:tc>
          <w:tcPr>
            <w:tcW w:w="2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3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</w:p>
        </w:tc>
        <w:tc>
          <w:tcPr>
            <w:tcW w:w="28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53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2008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2010</w:t>
            </w:r>
          </w:p>
        </w:tc>
      </w:tr>
    </w:tbl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24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8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omp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193"/>
            </w:pP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2"/>
                <w:szCs w:val="22"/>
              </w:rPr>
              <w:t>nical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77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</w:tc>
      </w:tr>
      <w:tr>
        <w:trPr>
          <w:trHeight w:val="253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77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253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utode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77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253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77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</w:p>
        </w:tc>
      </w:tr>
      <w:tr>
        <w:trPr>
          <w:trHeight w:val="253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77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</w:p>
        </w:tc>
      </w:tr>
      <w:tr>
        <w:trPr>
          <w:trHeight w:val="252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6" w:hRule="exact"/>
        </w:trPr>
        <w:tc>
          <w:tcPr>
            <w:tcW w:w="4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-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2"/>
                <w:szCs w:val="22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oma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4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Sz w:w="12240" w:h="15840"/>
          <w:pgMar w:top="720" w:bottom="280" w:left="640" w:right="9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right"/>
      </w:pP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John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oe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00"/>
      </w:pPr>
      <w:hyperlink r:id="rId9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jdoe@mtu.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du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3"/>
        <w:ind w:left="821"/>
      </w:pPr>
      <w:r>
        <w:br w:type="column"/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dent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sectPr>
          <w:pgSz w:w="12240" w:h="15840"/>
          <w:pgMar w:top="660" w:bottom="280" w:left="720" w:right="640"/>
          <w:cols w:num="2" w:equalWidth="off">
            <w:col w:w="6099" w:space="565"/>
            <w:col w:w="4216"/>
          </w:cols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area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4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urrent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5678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49931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ewher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4"/>
      </w:pPr>
      <w:r>
        <w:pict>
          <v:group style="position:absolute;margin-left:41.8pt;margin-top:25.9706pt;width:524.8pt;height:4.6pt;mso-position-horizontal-relative:page;mso-position-vertical-relative:paragraph;z-index:-1789" coordorigin="836,519" coordsize="10496,92">
            <v:shape style="position:absolute;left:864;top:529;width:10440;height:0" coordorigin="864,529" coordsize="10440,0" path="m864,529l11304,529e" filled="f" stroked="t" strokeweight="1pt" strokecolor="#000000">
              <v:path arrowok="t"/>
            </v:shape>
            <v:shape style="position:absolute;left:864;top:583;width:10440;height:0" coordorigin="864,583" coordsize="10440,0" path="m864,583l11304,583e" filled="f" stroked="t" strokeweight="2.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Phone: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90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1885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Phone: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78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1234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  <w:sectPr>
          <w:type w:val="continuous"/>
          <w:pgSz w:w="12240" w:h="15840"/>
          <w:pgMar w:top="1480" w:bottom="280" w:left="720" w:right="64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44" w:right="-58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8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84" w:right="809" w:hanging="14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chno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oncen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8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58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4" w:right="185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rpor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hass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940" w:val="left"/>
        </w:tabs>
        <w:jc w:val="left"/>
        <w:spacing w:before="13" w:lineRule="exact" w:line="240"/>
        <w:ind w:left="1971" w:right="56" w:hanging="386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10%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$80,000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58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aba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8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abase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940" w:val="left"/>
        </w:tabs>
        <w:jc w:val="left"/>
        <w:spacing w:before="1"/>
        <w:ind w:left="1944" w:right="58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940" w:val="left"/>
        </w:tabs>
        <w:jc w:val="left"/>
        <w:spacing w:before="14" w:lineRule="exact" w:line="240"/>
        <w:ind w:left="1944" w:right="11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940" w:val="left"/>
        </w:tabs>
        <w:jc w:val="left"/>
        <w:spacing w:before="14" w:lineRule="exact" w:line="240"/>
        <w:ind w:left="1944" w:right="56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4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b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MTU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58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Supe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58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84" w:right="2743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2008)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eva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S/IT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360"/>
        <w:ind w:right="19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type w:val="continuous"/>
          <w:pgSz w:w="12240" w:h="15840"/>
          <w:pgMar w:top="1480" w:bottom="280" w:left="720" w:right="640"/>
          <w:cols w:num="2" w:equalWidth="off">
            <w:col w:w="7782" w:space="435"/>
            <w:col w:w="2663"/>
          </w:cols>
        </w:sectPr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Sy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pict>
          <v:group style="position:absolute;margin-left:339.825pt;margin-top:18.475pt;width:250.35pt;height:76.4pt;mso-position-horizontal-relative:page;mso-position-vertical-relative:page;z-index:-1787" coordorigin="6797,370" coordsize="5007,1528">
            <v:shape style="position:absolute;left:6804;top:377;width:4992;height:1513" coordorigin="6804,377" coordsize="4992,1513" path="m9300,377l9095,380,8895,387,8700,399,8511,416,8328,436,8153,461,7985,490,7826,523,7676,559,7535,599,7405,641,7286,687,7178,735,7083,786,7000,839,6931,894,6877,952,6837,1011,6812,1071,6804,1133,6812,1195,6837,1256,6877,1315,6931,1373,7000,1428,7083,1481,7178,1532,7286,1580,7405,1626,7535,1668,7676,1708,7826,1744,7985,1777,8153,1806,8328,1831,8511,1851,8700,1868,8895,1880,9095,1887,9300,1890,9505,1887,9705,1880,9900,1868,10089,1851,10272,1831,10447,1806,10615,1777,10774,1744,10924,1708,11065,1668,11195,1626,11314,1580,11422,1532,11517,1481,11600,1428,11669,1373,11723,1315,11763,1256,11788,1195,11796,1133,11788,1071,11763,1011,11723,952,11669,894,11600,839,11517,786,11422,735,11314,687,11195,641,11065,599,10924,559,10774,523,10615,490,10447,461,10272,436,10089,416,9900,399,9705,387,9505,380,9300,377xe" filled="t" fillcolor="#C0C0C0" stroked="f">
              <v:path arrowok="t"/>
              <v:fill/>
            </v:shape>
            <v:shape style="position:absolute;left:6804;top:377;width:4992;height:1513" coordorigin="6804,377" coordsize="4992,1513" path="m9300,377l9095,380,8895,387,8700,399,8511,416,8328,436,8153,461,7985,490,7826,523,7676,559,7535,599,7405,641,7286,687,7178,735,7083,786,7000,839,6931,894,6877,952,6837,1011,6812,1071,6804,1133,6812,1195,6837,1256,6877,1315,6931,1373,7000,1428,7083,1481,7178,1532,7286,1580,7405,1626,7535,1668,7676,1708,7826,1744,7985,1777,8153,1806,8328,1831,8511,1851,8700,1868,8895,1880,9095,1887,9300,1890,9505,1887,9705,1880,9900,1868,10089,1851,10272,1831,10447,1806,10615,1777,10774,1744,10924,1708,11065,1668,11195,1626,11314,1580,11422,1532,11517,1481,11600,1428,11669,1373,11723,1315,11763,1256,11788,1195,11796,1133,11788,1071,11763,1011,11723,952,11669,894,11600,839,11517,786,11422,735,11314,687,11195,641,11065,599,10924,559,10774,523,10615,490,10447,461,10272,436,10089,416,9900,399,9705,387,9505,380,9300,377xe" filled="f" stroked="t" strokeweight="0.75pt" strokecolor="#C0C0C0">
              <v:path arrowok="t"/>
            </v:shape>
            <w10:wrap type="none"/>
          </v:group>
        </w:pict>
      </w:r>
      <w:r>
        <w:pict>
          <v:group style="position:absolute;margin-left:439.2pt;margin-top:218.95pt;width:144pt;height:531pt;mso-position-horizontal-relative:page;mso-position-vertical-relative:page;z-index:-1788" coordorigin="8784,4379" coordsize="2880,10620">
            <v:shape style="position:absolute;left:8784;top:4379;width:2880;height:10620" coordorigin="8784,4379" coordsize="2880,10620" path="m8784,14999l11664,14999,11664,4379,8784,4379,8784,14999xe" filled="f" stroked="t" strokeweight="0.75pt" strokecolor="#000000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97"/>
        <w:ind w:right="111"/>
        <w:sectPr>
          <w:type w:val="continuous"/>
          <w:pgSz w:w="12240" w:h="15840"/>
          <w:pgMar w:top="1480" w:bottom="280" w:left="720" w:right="640"/>
        </w:sectPr>
      </w:pPr>
      <w:r>
        <w:pict>
          <v:shape type="#_x0000_t202" style="position:absolute;margin-left:41.2pt;margin-top:-76.95pt;width:525.158pt;height:132.641pt;mso-position-horizontal-relative:page;mso-position-vertical-relative:paragraph;z-index:-178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753" w:hRule="exact"/>
                    </w:trPr>
                    <w:tc>
                      <w:tcPr>
                        <w:tcW w:w="1237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left"/>
                          <w:spacing w:lineRule="exact" w:line="180"/>
                          <w:ind w:left="243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left"/>
                          <w:spacing w:before="48"/>
                          <w:ind w:left="243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left"/>
                          <w:spacing w:before="48"/>
                          <w:ind w:left="243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Supe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ees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16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ee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16" w:lineRule="exact" w:line="220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ana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ona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5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6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0" w:hRule="exact"/>
                    </w:trPr>
                    <w:tc>
                      <w:tcPr>
                        <w:tcW w:w="1237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18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Vi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asic,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QL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06" w:hRule="exact"/>
                    </w:trPr>
                    <w:tc>
                      <w:tcPr>
                        <w:tcW w:w="123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36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left"/>
                          <w:spacing w:before="21"/>
                          <w:ind w:left="243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36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7"/>
                            <w:szCs w:val="17"/>
                          </w:rPr>
                          <w:jc w:val="left"/>
                          <w:spacing w:before="7" w:lineRule="exact" w:line="160"/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12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8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8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8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8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position w:val="-8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8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position w:val="-8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8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5"/>
                            <w:w w:val="100"/>
                            <w:position w:val="-8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8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68" w:hRule="exact"/>
                    </w:trPr>
                    <w:tc>
                      <w:tcPr>
                        <w:tcW w:w="171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sz w:val="22"/>
                            <w:szCs w:val="22"/>
                          </w:rPr>
                          <w:t>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10"/>
                            <w:w w:val="4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97" w:lineRule="exact" w:line="16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MS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5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l,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71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right"/>
                          <w:spacing w:lineRule="exact" w:line="200"/>
                          <w:ind w:right="1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0" w:lineRule="exact" w:line="22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t,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Vi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43" w:hRule="exact"/>
                    </w:trPr>
                    <w:tc>
                      <w:tcPr>
                        <w:tcW w:w="171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right"/>
                          <w:spacing w:lineRule="exact" w:line="180"/>
                          <w:ind w:right="1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129" w:right="-2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ane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Soc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Br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nds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at,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49" w:hRule="exact"/>
                    </w:trPr>
                    <w:tc>
                      <w:tcPr>
                        <w:tcW w:w="171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Segoe MDL2 Assets" w:hAnsi="Segoe MDL2 Assets" w:eastAsia="Segoe MDL2 Assets" w:ascii="Segoe MDL2 Assets"/>
                            <w:sz w:val="22"/>
                            <w:szCs w:val="22"/>
                          </w:rPr>
                          <w:jc w:val="right"/>
                          <w:spacing w:lineRule="exact" w:line="200"/>
                          <w:ind w:right="129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2"/>
                            <w:szCs w:val="22"/>
                          </w:rPr>
                          <w:jc w:val="left"/>
                          <w:spacing w:before="4" w:lineRule="exact" w:line="240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cho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96" w:hRule="exact"/>
                    </w:trPr>
                    <w:tc>
                      <w:tcPr>
                        <w:tcW w:w="171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624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2543" w:type="dxa"/>
                        <w:tcBorders>
                          <w:top w:val="nil" w:sz="6" w:space="0" w:color="auto"/>
                          <w:left w:val="single" w:sz="6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Fla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Fir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8"/>
          <w:szCs w:val="48"/>
        </w:rPr>
        <w:jc w:val="left"/>
        <w:spacing w:lineRule="exact" w:line="540"/>
        <w:ind w:left="144" w:right="-92"/>
      </w:pPr>
      <w:r>
        <w:rPr>
          <w:rFonts w:cs="Arial" w:hAnsi="Arial" w:eastAsia="Arial" w:ascii="Arial"/>
          <w:b/>
          <w:i/>
          <w:spacing w:val="0"/>
          <w:w w:val="100"/>
          <w:position w:val="-1"/>
          <w:sz w:val="48"/>
          <w:szCs w:val="48"/>
        </w:rPr>
        <w:t>Jane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8"/>
          <w:szCs w:val="48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48"/>
          <w:szCs w:val="48"/>
        </w:rPr>
        <w:t>Doe</w:t>
      </w:r>
      <w:r>
        <w:rPr>
          <w:rFonts w:cs="Arial" w:hAnsi="Arial" w:eastAsia="Arial" w:ascii="Arial"/>
          <w:spacing w:val="0"/>
          <w:w w:val="100"/>
          <w:position w:val="0"/>
          <w:sz w:val="48"/>
          <w:szCs w:val="4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 w:lineRule="exact" w:line="260"/>
        <w:ind w:right="-56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nior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Engi</w:t>
      </w:r>
      <w:r>
        <w:rPr>
          <w:rFonts w:cs="Arial" w:hAnsi="Arial" w:eastAsia="Arial" w:ascii="Arial"/>
          <w:b/>
          <w:spacing w:val="-3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ring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dent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Re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ume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20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Co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ble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Co</w:t>
      </w:r>
      <w:r>
        <w:rPr>
          <w:rFonts w:cs="Arial" w:hAnsi="Arial" w:eastAsia="Arial" w:ascii="Arial"/>
          <w:b/>
          <w:spacing w:val="-1"/>
          <w:w w:val="100"/>
          <w:position w:val="-1"/>
          <w:sz w:val="24"/>
          <w:szCs w:val="24"/>
        </w:rPr>
        <w:t>-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op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pe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nce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2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Demonstr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hip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8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338" w:right="97" w:firstLine="457"/>
        <w:sectPr>
          <w:pgSz w:w="12240" w:h="15840"/>
          <w:pgMar w:top="840" w:bottom="280" w:left="720" w:right="940"/>
          <w:cols w:num="3" w:equalWidth="off">
            <w:col w:w="2278" w:space="1263"/>
            <w:col w:w="4159" w:space="600"/>
            <w:col w:w="2280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906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1885</w:t>
      </w:r>
      <w:hyperlink r:id="rId10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u.edu</w:t>
        </w:r>
      </w:hyperlink>
    </w:p>
    <w:p>
      <w:pPr>
        <w:rPr>
          <w:sz w:val="18"/>
          <w:szCs w:val="18"/>
        </w:rPr>
        <w:jc w:val="left"/>
        <w:spacing w:before="9" w:lineRule="exact" w:line="180"/>
      </w:pPr>
      <w:r>
        <w:pict>
          <v:group style="position:absolute;margin-left:204.85pt;margin-top:32.75pt;width:224.2pt;height:57.25pt;mso-position-horizontal-relative:page;mso-position-vertical-relative:page;z-index:-1784" coordorigin="4097,655" coordsize="4484,1145">
            <v:shape style="position:absolute;left:4107;top:665;width:4464;height:1125" coordorigin="4107,665" coordsize="4464,1125" path="m4107,1790l8571,1790,8571,665,4107,665,4107,1790xe" filled="t" fillcolor="#D7D7D7" stroked="f">
              <v:path arrowok="t"/>
              <v:fill/>
            </v:shape>
            <v:shape style="position:absolute;left:4107;top:665;width:4464;height:1125" coordorigin="4107,665" coordsize="4464,1125" path="m4107,1790l8571,1790,8571,665,4107,665,4107,1790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5.95pt;margin-top:117.09pt;width:528.68pt;height:2.26pt;mso-position-horizontal-relative:page;mso-position-vertical-relative:page;z-index:-1785" coordorigin="719,2342" coordsize="10574,45">
            <v:shape style="position:absolute;left:742;top:2364;width:5252;height:0" coordorigin="742,2364" coordsize="5252,0" path="m742,2364l5994,2364e" filled="f" stroked="t" strokeweight="2.26pt" strokecolor="#000000">
              <v:path arrowok="t"/>
            </v:shape>
            <v:shape style="position:absolute;left:5979;top:2364;width:43;height:0" coordorigin="5979,2364" coordsize="43,0" path="m5979,2364l6023,2364e" filled="f" stroked="t" strokeweight="2.26pt" strokecolor="#000000">
              <v:path arrowok="t"/>
            </v:shape>
            <v:shape style="position:absolute;left:6023;top:2364;width:5247;height:0" coordorigin="6023,2364" coordsize="5247,0" path="m6023,2364l11270,2364e" filled="f" stroked="t" strokeweight="2.26pt" strokecolor="#000000">
              <v:path arrowok="t"/>
            </v:shape>
            <w10:wrap type="none"/>
          </v:group>
        </w:pict>
      </w: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40" w:right="1347" w:hanging="996"/>
      </w:pP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bje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4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duc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9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72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774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9" w:hRule="exact"/>
        </w:trPr>
        <w:tc>
          <w:tcPr>
            <w:tcW w:w="4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554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8" w:hRule="exact"/>
        </w:trPr>
        <w:tc>
          <w:tcPr>
            <w:tcW w:w="4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Arial" w:hAnsi="Arial" w:eastAsia="Arial" w:ascii="Arial"/>
                <w:b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xpe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ien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9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5" w:hRule="exact"/>
        </w:trPr>
        <w:tc>
          <w:tcPr>
            <w:tcW w:w="4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012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ota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99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500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or,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243"/>
            </w:pP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ay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088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ngin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14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88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ehicle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ngin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afe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hiness</w:t>
      </w:r>
      <w:r>
        <w:rPr>
          <w:rFonts w:cs="Arial" w:hAnsi="Arial" w:eastAsia="Arial" w:ascii="Arial"/>
          <w:b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n”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80" w:val="left"/>
        </w:tabs>
        <w:jc w:val="left"/>
        <w:ind w:left="1584" w:right="264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gy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8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ota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8"/>
      </w:pP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ater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etallic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oup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80" w:val="left"/>
        </w:tabs>
        <w:jc w:val="left"/>
        <w:ind w:left="1584" w:right="15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84"/>
      </w:pP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80" w:val="left"/>
        </w:tabs>
        <w:jc w:val="left"/>
        <w:ind w:left="1584" w:right="161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8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ota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</w:t>
      </w:r>
      <w:r>
        <w:rPr>
          <w:rFonts w:cs="Arial" w:hAnsi="Arial" w:eastAsia="Arial" w:ascii="Arial"/>
          <w:i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pt.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88"/>
      </w:pP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ater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etallic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oup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erican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98"/>
          <w:sz w:val="20"/>
          <w:szCs w:val="20"/>
        </w:rPr>
        <w:t>v</w:t>
      </w:r>
      <w:r>
        <w:rPr>
          <w:rFonts w:cs="Arial" w:hAnsi="Arial" w:eastAsia="Arial" w:ascii="Arial"/>
          <w:spacing w:val="-6"/>
          <w:w w:val="98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98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98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98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98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98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98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8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98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9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ls: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b/>
          <w:i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MGA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shi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b/>
          <w:i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4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94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08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4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4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09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4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87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944"/>
        <w:sectPr>
          <w:type w:val="continuous"/>
          <w:pgSz w:w="12240" w:h="15840"/>
          <w:pgMar w:top="1480" w:bottom="280" w:left="720" w:right="940"/>
        </w:sectPr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4" w:lineRule="exact" w:line="300"/>
        <w:ind w:left="3423"/>
      </w:pPr>
      <w:r>
        <w:pict>
          <v:group style="position:absolute;margin-left:143.625pt;margin-top:15.275pt;width:318.75pt;height:53.25pt;mso-position-horizontal-relative:page;mso-position-vertical-relative:page;z-index:-1779" coordorigin="2873,305" coordsize="6375,1065">
            <v:shape type="#_x0000_t75" style="position:absolute;left:2880;top:313;width:6360;height:1050">
              <v:imagedata o:title="" r:id="rId11"/>
            </v:shape>
            <v:shape style="position:absolute;left:2880;top:313;width:6360;height:1050" coordorigin="2880,313" coordsize="6360,1050" path="m3055,313l2989,326,2934,361,2896,414,2880,479,2880,488,2880,1188,2893,1254,2928,1309,2981,1347,3046,1363,3055,1363,9065,1363,9131,1350,9186,1315,9224,1262,9240,1197,9240,1188,9240,488,9227,422,9192,367,9139,329,9074,313,9065,313,3055,313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er</w:t>
      </w:r>
      <w:r>
        <w:rPr>
          <w:rFonts w:cs="Arial" w:hAnsi="Arial" w:eastAsia="Arial" w:ascii="Arial"/>
          <w:b/>
          <w:i/>
          <w:spacing w:val="1"/>
          <w:w w:val="100"/>
          <w:position w:val="4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1"/>
          <w:w w:val="100"/>
          <w:position w:val="4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3"/>
          <w:w w:val="100"/>
          <w:position w:val="4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72"/>
          <w:w w:val="100"/>
          <w:position w:val="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46"/>
          <w:w w:val="100"/>
          <w:position w:val="-4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13"/>
          <w:w w:val="100"/>
          <w:position w:val="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0"/>
          <w:w w:val="100"/>
          <w:position w:val="-4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-38"/>
          <w:w w:val="100"/>
          <w:position w:val="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84"/>
          <w:w w:val="100"/>
          <w:position w:val="-4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51"/>
          <w:w w:val="100"/>
          <w:position w:val="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73"/>
          <w:w w:val="100"/>
          <w:position w:val="-4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-124"/>
          <w:w w:val="100"/>
          <w:position w:val="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8"/>
          <w:w w:val="100"/>
          <w:position w:val="-4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89"/>
          <w:w w:val="100"/>
          <w:position w:val="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2"/>
          <w:w w:val="100"/>
          <w:position w:val="-4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uter</w:t>
      </w:r>
      <w:r>
        <w:rPr>
          <w:rFonts w:cs="Arial" w:hAnsi="Arial" w:eastAsia="Arial" w:ascii="Arial"/>
          <w:b/>
          <w:i/>
          <w:spacing w:val="2"/>
          <w:w w:val="100"/>
          <w:position w:val="4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3"/>
          <w:w w:val="100"/>
          <w:position w:val="4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1"/>
          <w:w w:val="100"/>
          <w:position w:val="4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position w:val="4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4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180"/>
        <w:ind w:left="2357"/>
      </w:pP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hts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2357"/>
      </w:pPr>
      <w:r>
        <w:rPr>
          <w:rFonts w:cs="Wingdings" w:hAnsi="Wingdings" w:eastAsia="Wingdings" w:ascii="Wingdings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1"/>
        <w:ind w:left="4382" w:right="4378" w:firstLine="1"/>
      </w:pP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John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oe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ail: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hyperlink r:id="rId12"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j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do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99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.e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ell: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(906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1885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7"/>
        <w:ind w:left="144"/>
      </w:pP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U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b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d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d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: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3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d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d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: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00"/>
        <w:ind w:left="144"/>
      </w:pP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1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3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4</w:t>
      </w:r>
      <w:r>
        <w:rPr>
          <w:rFonts w:cs="Tahoma" w:hAnsi="Tahoma" w:eastAsia="Tahoma" w:ascii="Tahoma"/>
          <w:spacing w:val="18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T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w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spacing w:val="17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spacing w:val="12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v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                                                                                                                  </w:t>
      </w:r>
      <w:r>
        <w:rPr>
          <w:rFonts w:cs="Tahoma" w:hAnsi="Tahoma" w:eastAsia="Tahoma" w:ascii="Tahoma"/>
          <w:spacing w:val="44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5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6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7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8</w:t>
      </w:r>
      <w:r>
        <w:rPr>
          <w:rFonts w:cs="Tahoma" w:hAnsi="Tahoma" w:eastAsia="Tahoma" w:ascii="Tahoma"/>
          <w:spacing w:val="20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M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18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1"/>
        <w:ind w:left="144"/>
      </w:pPr>
      <w:r>
        <w:rPr>
          <w:rFonts w:cs="Tahoma" w:hAnsi="Tahoma" w:eastAsia="Tahoma" w:ascii="Tahoma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4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9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9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3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                                                                                                               </w:t>
      </w:r>
      <w:r>
        <w:rPr>
          <w:rFonts w:cs="Tahoma" w:hAnsi="Tahoma" w:eastAsia="Tahoma" w:ascii="Tahoma"/>
          <w:spacing w:val="5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3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14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345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144"/>
      </w:pPr>
      <w:r>
        <w:pict>
          <v:group style="position:absolute;margin-left:41.76pt;margin-top:12.1244pt;width:517.78pt;height:0pt;mso-position-horizontal-relative:page;mso-position-vertical-relative:paragraph;z-index:-1783" coordorigin="835,242" coordsize="10356,0">
            <v:shape style="position:absolute;left:835;top:242;width:10356;height:0" coordorigin="835,242" coordsize="10356,0" path="m835,242l11191,242e" filled="f" stroked="t" strokeweight="0.58pt" strokecolor="#C0C0C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j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90"/>
        <w:ind w:left="864" w:right="246"/>
      </w:pPr>
      <w:r>
        <w:rPr>
          <w:rFonts w:cs="Tahoma" w:hAnsi="Tahoma" w:eastAsia="Tahoma" w:ascii="Tahoma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-3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00"/>
        <w:ind w:left="144"/>
      </w:pPr>
      <w:r>
        <w:pict>
          <v:group style="position:absolute;margin-left:41.76pt;margin-top:12.0044pt;width:517.78pt;height:0pt;mso-position-horizontal-relative:page;mso-position-vertical-relative:paragraph;z-index:-1782" coordorigin="835,240" coordsize="10356,0">
            <v:shape style="position:absolute;left:835;top:240;width:10356;height:0" coordorigin="835,240" coordsize="10356,0" path="m835,240l11191,240e" filled="f" stroked="t" strokeweight="0.58001pt" strokecolor="#C0C0C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d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u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spacing w:val="12"/>
          <w:w w:val="100"/>
          <w:position w:val="-1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29"/>
        <w:ind w:left="864"/>
      </w:pP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U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                                                                                  </w:t>
      </w:r>
      <w:r>
        <w:rPr>
          <w:rFonts w:cs="Tahoma" w:hAnsi="Tahoma" w:eastAsia="Tahoma" w:ascii="Tahoma"/>
          <w:b/>
          <w:spacing w:val="2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8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-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</w:p>
    <w:p>
      <w:pPr>
        <w:rPr>
          <w:rFonts w:cs="Tahoma" w:hAnsi="Tahoma" w:eastAsia="Tahoma" w:ascii="Tahoma"/>
          <w:sz w:val="19"/>
          <w:szCs w:val="19"/>
        </w:rPr>
        <w:jc w:val="left"/>
        <w:spacing w:lineRule="exact" w:line="200"/>
        <w:ind w:left="864"/>
      </w:pPr>
      <w:r>
        <w:rPr>
          <w:rFonts w:cs="Tahoma" w:hAnsi="Tahoma" w:eastAsia="Tahoma" w:ascii="Tahoma"/>
          <w:spacing w:val="9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                                                                                         </w:t>
      </w:r>
      <w:r>
        <w:rPr>
          <w:rFonts w:cs="Tahoma" w:hAnsi="Tahoma" w:eastAsia="Tahoma" w:ascii="Tahoma"/>
          <w:spacing w:val="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9"/>
          <w:szCs w:val="19"/>
        </w:rPr>
        <w:t>S</w:t>
      </w:r>
      <w:r>
        <w:rPr>
          <w:rFonts w:cs="Tahoma" w:hAnsi="Tahoma" w:eastAsia="Tahoma" w:ascii="Tahoma"/>
          <w:spacing w:val="8"/>
          <w:w w:val="100"/>
          <w:sz w:val="19"/>
          <w:szCs w:val="19"/>
        </w:rPr>
        <w:t>p</w:t>
      </w:r>
      <w:r>
        <w:rPr>
          <w:rFonts w:cs="Tahoma" w:hAnsi="Tahoma" w:eastAsia="Tahoma" w:ascii="Tahoma"/>
          <w:spacing w:val="9"/>
          <w:w w:val="100"/>
          <w:sz w:val="19"/>
          <w:szCs w:val="19"/>
        </w:rPr>
        <w:t>r</w:t>
      </w:r>
      <w:r>
        <w:rPr>
          <w:rFonts w:cs="Tahoma" w:hAnsi="Tahoma" w:eastAsia="Tahoma" w:ascii="Tahoma"/>
          <w:spacing w:val="9"/>
          <w:w w:val="100"/>
          <w:sz w:val="19"/>
          <w:szCs w:val="19"/>
        </w:rPr>
        <w:t>i</w:t>
      </w:r>
      <w:r>
        <w:rPr>
          <w:rFonts w:cs="Tahoma" w:hAnsi="Tahoma" w:eastAsia="Tahoma" w:ascii="Tahoma"/>
          <w:spacing w:val="12"/>
          <w:w w:val="100"/>
          <w:sz w:val="19"/>
          <w:szCs w:val="19"/>
        </w:rPr>
        <w:t>n</w:t>
      </w:r>
      <w:r>
        <w:rPr>
          <w:rFonts w:cs="Tahoma" w:hAnsi="Tahoma" w:eastAsia="Tahoma" w:ascii="Tahoma"/>
          <w:spacing w:val="0"/>
          <w:w w:val="100"/>
          <w:sz w:val="19"/>
          <w:szCs w:val="19"/>
        </w:rPr>
        <w:t>g</w:t>
      </w:r>
      <w:r>
        <w:rPr>
          <w:rFonts w:cs="Tahoma" w:hAnsi="Tahoma" w:eastAsia="Tahoma" w:ascii="Tahoma"/>
          <w:spacing w:val="-18"/>
          <w:w w:val="100"/>
          <w:sz w:val="19"/>
          <w:szCs w:val="19"/>
        </w:rPr>
        <w:t> </w:t>
      </w:r>
      <w:r>
        <w:rPr>
          <w:rFonts w:cs="Tahoma" w:hAnsi="Tahoma" w:eastAsia="Tahoma" w:ascii="Tahoma"/>
          <w:spacing w:val="12"/>
          <w:w w:val="100"/>
          <w:sz w:val="19"/>
          <w:szCs w:val="19"/>
        </w:rPr>
        <w:t>2</w:t>
      </w:r>
      <w:r>
        <w:rPr>
          <w:rFonts w:cs="Tahoma" w:hAnsi="Tahoma" w:eastAsia="Tahoma" w:ascii="Tahoma"/>
          <w:spacing w:val="10"/>
          <w:w w:val="100"/>
          <w:sz w:val="19"/>
          <w:szCs w:val="19"/>
        </w:rPr>
        <w:t>0</w:t>
      </w:r>
      <w:r>
        <w:rPr>
          <w:rFonts w:cs="Tahoma" w:hAnsi="Tahoma" w:eastAsia="Tahoma" w:ascii="Tahoma"/>
          <w:spacing w:val="10"/>
          <w:w w:val="100"/>
          <w:sz w:val="19"/>
          <w:szCs w:val="19"/>
        </w:rPr>
        <w:t>1</w:t>
      </w:r>
      <w:r>
        <w:rPr>
          <w:rFonts w:cs="Tahoma" w:hAnsi="Tahoma" w:eastAsia="Tahoma" w:ascii="Tahoma"/>
          <w:spacing w:val="0"/>
          <w:w w:val="100"/>
          <w:sz w:val="19"/>
          <w:szCs w:val="19"/>
        </w:rPr>
        <w:t>2</w:t>
      </w:r>
      <w:r>
        <w:rPr>
          <w:rFonts w:cs="Tahoma" w:hAnsi="Tahoma" w:eastAsia="Tahoma" w:ascii="Tahoma"/>
          <w:spacing w:val="-5"/>
          <w:w w:val="100"/>
          <w:sz w:val="19"/>
          <w:szCs w:val="19"/>
        </w:rPr>
        <w:t> </w:t>
      </w:r>
      <w:r>
        <w:rPr>
          <w:rFonts w:cs="Tahoma" w:hAnsi="Tahoma" w:eastAsia="Tahoma" w:ascii="Tahoma"/>
          <w:spacing w:val="9"/>
          <w:w w:val="100"/>
          <w:sz w:val="19"/>
          <w:szCs w:val="19"/>
        </w:rPr>
        <w:t>G</w:t>
      </w:r>
      <w:r>
        <w:rPr>
          <w:rFonts w:cs="Tahoma" w:hAnsi="Tahoma" w:eastAsia="Tahoma" w:ascii="Tahoma"/>
          <w:spacing w:val="9"/>
          <w:w w:val="100"/>
          <w:sz w:val="19"/>
          <w:szCs w:val="19"/>
        </w:rPr>
        <w:t>r</w:t>
      </w:r>
      <w:r>
        <w:rPr>
          <w:rFonts w:cs="Tahoma" w:hAnsi="Tahoma" w:eastAsia="Tahoma" w:ascii="Tahoma"/>
          <w:spacing w:val="11"/>
          <w:w w:val="100"/>
          <w:sz w:val="19"/>
          <w:szCs w:val="19"/>
        </w:rPr>
        <w:t>a</w:t>
      </w:r>
      <w:r>
        <w:rPr>
          <w:rFonts w:cs="Tahoma" w:hAnsi="Tahoma" w:eastAsia="Tahoma" w:ascii="Tahoma"/>
          <w:spacing w:val="8"/>
          <w:w w:val="100"/>
          <w:sz w:val="19"/>
          <w:szCs w:val="19"/>
        </w:rPr>
        <w:t>d</w:t>
      </w:r>
      <w:r>
        <w:rPr>
          <w:rFonts w:cs="Tahoma" w:hAnsi="Tahoma" w:eastAsia="Tahoma" w:ascii="Tahoma"/>
          <w:spacing w:val="12"/>
          <w:w w:val="100"/>
          <w:sz w:val="19"/>
          <w:szCs w:val="19"/>
        </w:rPr>
        <w:t>u</w:t>
      </w:r>
      <w:r>
        <w:rPr>
          <w:rFonts w:cs="Tahoma" w:hAnsi="Tahoma" w:eastAsia="Tahoma" w:ascii="Tahoma"/>
          <w:spacing w:val="8"/>
          <w:w w:val="100"/>
          <w:sz w:val="19"/>
          <w:szCs w:val="19"/>
        </w:rPr>
        <w:t>a</w:t>
      </w:r>
      <w:r>
        <w:rPr>
          <w:rFonts w:cs="Tahoma" w:hAnsi="Tahoma" w:eastAsia="Tahoma" w:ascii="Tahoma"/>
          <w:spacing w:val="9"/>
          <w:w w:val="100"/>
          <w:sz w:val="19"/>
          <w:szCs w:val="19"/>
        </w:rPr>
        <w:t>t</w:t>
      </w:r>
      <w:r>
        <w:rPr>
          <w:rFonts w:cs="Tahoma" w:hAnsi="Tahoma" w:eastAsia="Tahoma" w:ascii="Tahoma"/>
          <w:spacing w:val="0"/>
          <w:w w:val="100"/>
          <w:sz w:val="19"/>
          <w:szCs w:val="19"/>
        </w:rPr>
        <w:t>e</w:t>
      </w:r>
      <w:r>
        <w:rPr>
          <w:rFonts w:cs="Tahoma" w:hAnsi="Tahoma" w:eastAsia="Tahoma" w:ascii="Tahoma"/>
          <w:spacing w:val="0"/>
          <w:w w:val="100"/>
          <w:sz w:val="19"/>
          <w:szCs w:val="19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7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3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.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6</w:t>
      </w:r>
    </w:p>
    <w:p>
      <w:pPr>
        <w:rPr>
          <w:rFonts w:cs="Tahoma" w:hAnsi="Tahoma" w:eastAsia="Tahoma" w:ascii="Tahoma"/>
          <w:sz w:val="18"/>
          <w:szCs w:val="18"/>
        </w:rPr>
        <w:tabs>
          <w:tab w:pos="1220" w:val="left"/>
        </w:tabs>
        <w:jc w:val="left"/>
        <w:spacing w:before="68" w:lineRule="exact" w:line="200"/>
        <w:ind w:left="1224" w:right="885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e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l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e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v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11"/>
          <w:w w:val="94"/>
          <w:sz w:val="19"/>
          <w:szCs w:val="19"/>
        </w:rPr>
        <w:t>n</w:t>
      </w:r>
      <w:r>
        <w:rPr>
          <w:rFonts w:cs="Tahoma" w:hAnsi="Tahoma" w:eastAsia="Tahoma" w:ascii="Tahoma"/>
          <w:color w:val="000000"/>
          <w:spacing w:val="0"/>
          <w:w w:val="94"/>
          <w:sz w:val="19"/>
          <w:szCs w:val="19"/>
        </w:rPr>
        <w:t>t</w:t>
      </w:r>
      <w:r>
        <w:rPr>
          <w:rFonts w:cs="Tahoma" w:hAnsi="Tahoma" w:eastAsia="Tahoma" w:ascii="Tahoma"/>
          <w:color w:val="000000"/>
          <w:spacing w:val="23"/>
          <w:w w:val="94"/>
          <w:sz w:val="19"/>
          <w:szCs w:val="19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9"/>
          <w:szCs w:val="19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9"/>
          <w:szCs w:val="19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9"/>
          <w:szCs w:val="19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9"/>
          <w:szCs w:val="19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9"/>
          <w:szCs w:val="19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9"/>
          <w:szCs w:val="19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9"/>
          <w:szCs w:val="19"/>
        </w:rPr>
        <w:t>:</w:t>
      </w:r>
      <w:r>
        <w:rPr>
          <w:rFonts w:cs="Tahoma" w:hAnsi="Tahoma" w:eastAsia="Tahoma" w:ascii="Tahoma"/>
          <w:color w:val="000000"/>
          <w:spacing w:val="-23"/>
          <w:w w:val="100"/>
          <w:sz w:val="19"/>
          <w:szCs w:val="19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&amp;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00"/>
        <w:ind w:left="144"/>
      </w:pPr>
      <w:r>
        <w:pict>
          <v:group style="position:absolute;margin-left:41.76pt;margin-top:12.1244pt;width:517.78pt;height:0pt;mso-position-horizontal-relative:page;mso-position-vertical-relative:paragraph;z-index:-1781" coordorigin="835,242" coordsize="10356,0">
            <v:shape style="position:absolute;left:835;top:242;width:10356;height:0" coordorigin="835,242" coordsize="10356,0" path="m835,242l11191,242e" filled="f" stroked="t" strokeweight="0.58001pt" strokecolor="#C0C0C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x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p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29"/>
        <w:ind w:left="864"/>
      </w:pP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(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)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                                                                                    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J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–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</w:p>
    <w:p>
      <w:pPr>
        <w:rPr>
          <w:rFonts w:cs="Tahoma" w:hAnsi="Tahoma" w:eastAsia="Tahoma" w:ascii="Tahoma"/>
          <w:sz w:val="17"/>
          <w:szCs w:val="17"/>
        </w:rPr>
        <w:jc w:val="left"/>
        <w:spacing w:before="47"/>
        <w:ind w:left="864"/>
      </w:pPr>
      <w:r>
        <w:rPr>
          <w:rFonts w:cs="Tahoma" w:hAnsi="Tahoma" w:eastAsia="Tahoma" w:ascii="Tahoma"/>
          <w:spacing w:val="9"/>
          <w:w w:val="100"/>
          <w:sz w:val="17"/>
          <w:szCs w:val="17"/>
        </w:rPr>
        <w:t>C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o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n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s</w:t>
      </w:r>
      <w:r>
        <w:rPr>
          <w:rFonts w:cs="Tahoma" w:hAnsi="Tahoma" w:eastAsia="Tahoma" w:ascii="Tahoma"/>
          <w:spacing w:val="11"/>
          <w:w w:val="100"/>
          <w:sz w:val="17"/>
          <w:szCs w:val="17"/>
        </w:rPr>
        <w:t>u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l</w:t>
      </w:r>
      <w:r>
        <w:rPr>
          <w:rFonts w:cs="Tahoma" w:hAnsi="Tahoma" w:eastAsia="Tahoma" w:ascii="Tahoma"/>
          <w:spacing w:val="8"/>
          <w:w w:val="100"/>
          <w:sz w:val="17"/>
          <w:szCs w:val="17"/>
        </w:rPr>
        <w:t>t</w:t>
      </w:r>
      <w:r>
        <w:rPr>
          <w:rFonts w:cs="Tahoma" w:hAnsi="Tahoma" w:eastAsia="Tahoma" w:ascii="Tahoma"/>
          <w:spacing w:val="11"/>
          <w:w w:val="100"/>
          <w:sz w:val="17"/>
          <w:szCs w:val="17"/>
        </w:rPr>
        <w:t>a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n</w:t>
      </w:r>
      <w:r>
        <w:rPr>
          <w:rFonts w:cs="Tahoma" w:hAnsi="Tahoma" w:eastAsia="Tahoma" w:ascii="Tahoma"/>
          <w:spacing w:val="8"/>
          <w:w w:val="100"/>
          <w:sz w:val="17"/>
          <w:szCs w:val="17"/>
        </w:rPr>
        <w:t>t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/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P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r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o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g</w:t>
      </w:r>
      <w:r>
        <w:rPr>
          <w:rFonts w:cs="Tahoma" w:hAnsi="Tahoma" w:eastAsia="Tahoma" w:ascii="Tahoma"/>
          <w:spacing w:val="12"/>
          <w:w w:val="100"/>
          <w:sz w:val="17"/>
          <w:szCs w:val="17"/>
        </w:rPr>
        <w:t>r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a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m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m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e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  <w:t>r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8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(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)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-3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61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/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8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k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x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61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/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864"/>
      </w:pP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b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3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28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(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c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a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U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3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v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)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         </w:t>
      </w:r>
      <w:r>
        <w:rPr>
          <w:rFonts w:cs="Tahoma" w:hAnsi="Tahoma" w:eastAsia="Tahoma" w:ascii="Tahoma"/>
          <w:b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–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</w:p>
    <w:p>
      <w:pPr>
        <w:rPr>
          <w:rFonts w:cs="Tahoma" w:hAnsi="Tahoma" w:eastAsia="Tahoma" w:ascii="Tahoma"/>
          <w:sz w:val="17"/>
          <w:szCs w:val="17"/>
        </w:rPr>
        <w:jc w:val="left"/>
        <w:spacing w:before="50"/>
        <w:ind w:left="864"/>
      </w:pPr>
      <w:r>
        <w:rPr>
          <w:rFonts w:cs="Tahoma" w:hAnsi="Tahoma" w:eastAsia="Tahoma" w:ascii="Tahoma"/>
          <w:spacing w:val="10"/>
          <w:w w:val="100"/>
          <w:sz w:val="17"/>
          <w:szCs w:val="17"/>
        </w:rPr>
        <w:t>P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r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e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s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i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d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e</w:t>
      </w:r>
      <w:r>
        <w:rPr>
          <w:rFonts w:cs="Tahoma" w:hAnsi="Tahoma" w:eastAsia="Tahoma" w:ascii="Tahoma"/>
          <w:spacing w:val="11"/>
          <w:w w:val="100"/>
          <w:sz w:val="17"/>
          <w:szCs w:val="17"/>
        </w:rPr>
        <w:t>n</w:t>
      </w:r>
      <w:r>
        <w:rPr>
          <w:rFonts w:cs="Tahoma" w:hAnsi="Tahoma" w:eastAsia="Tahoma" w:ascii="Tahoma"/>
          <w:spacing w:val="8"/>
          <w:w w:val="100"/>
          <w:sz w:val="17"/>
          <w:szCs w:val="17"/>
        </w:rPr>
        <w:t>t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/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C</w:t>
      </w:r>
      <w:r>
        <w:rPr>
          <w:rFonts w:cs="Tahoma" w:hAnsi="Tahoma" w:eastAsia="Tahoma" w:ascii="Tahoma"/>
          <w:spacing w:val="10"/>
          <w:w w:val="100"/>
          <w:sz w:val="17"/>
          <w:szCs w:val="17"/>
        </w:rPr>
        <w:t>E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  <w:t>O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</w:r>
    </w:p>
    <w:p>
      <w:pPr>
        <w:rPr>
          <w:rFonts w:cs="Tahoma" w:hAnsi="Tahoma" w:eastAsia="Tahoma" w:ascii="Tahoma"/>
          <w:sz w:val="18"/>
          <w:szCs w:val="18"/>
        </w:rPr>
        <w:tabs>
          <w:tab w:pos="1220" w:val="left"/>
        </w:tabs>
        <w:jc w:val="left"/>
        <w:spacing w:before="58"/>
        <w:ind w:left="1224" w:right="930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k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</w:p>
    <w:p>
      <w:pPr>
        <w:rPr>
          <w:rFonts w:cs="Tahoma" w:hAnsi="Tahoma" w:eastAsia="Tahoma" w:ascii="Tahoma"/>
          <w:sz w:val="18"/>
          <w:szCs w:val="18"/>
        </w:rPr>
        <w:tabs>
          <w:tab w:pos="1220" w:val="left"/>
        </w:tabs>
        <w:jc w:val="left"/>
        <w:spacing w:before="57"/>
        <w:ind w:left="1224" w:right="135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4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7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j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q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</w:p>
    <w:p>
      <w:pPr>
        <w:rPr>
          <w:rFonts w:cs="Tahoma" w:hAnsi="Tahoma" w:eastAsia="Tahoma" w:ascii="Tahoma"/>
          <w:sz w:val="18"/>
          <w:szCs w:val="18"/>
        </w:rPr>
        <w:tabs>
          <w:tab w:pos="1220" w:val="left"/>
        </w:tabs>
        <w:jc w:val="left"/>
        <w:spacing w:before="68" w:lineRule="exact" w:line="200"/>
        <w:ind w:left="1224" w:right="465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k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x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j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34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r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864"/>
      </w:pP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H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e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1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–</w:t>
      </w:r>
      <w:r>
        <w:rPr>
          <w:rFonts w:cs="Tahoma" w:hAnsi="Tahoma" w:eastAsia="Tahoma" w:ascii="Tahoma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9</w:t>
      </w:r>
    </w:p>
    <w:p>
      <w:pPr>
        <w:rPr>
          <w:rFonts w:cs="Tahoma" w:hAnsi="Tahoma" w:eastAsia="Tahoma" w:ascii="Tahoma"/>
          <w:sz w:val="17"/>
          <w:szCs w:val="17"/>
        </w:rPr>
        <w:jc w:val="left"/>
        <w:spacing w:before="47"/>
        <w:ind w:left="864"/>
      </w:pPr>
      <w:r>
        <w:rPr>
          <w:rFonts w:cs="Tahoma" w:hAnsi="Tahoma" w:eastAsia="Tahoma" w:ascii="Tahoma"/>
          <w:spacing w:val="9"/>
          <w:w w:val="100"/>
          <w:sz w:val="17"/>
          <w:szCs w:val="17"/>
        </w:rPr>
        <w:t>I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n</w:t>
      </w:r>
      <w:r>
        <w:rPr>
          <w:rFonts w:cs="Tahoma" w:hAnsi="Tahoma" w:eastAsia="Tahoma" w:ascii="Tahoma"/>
          <w:spacing w:val="8"/>
          <w:w w:val="100"/>
          <w:sz w:val="17"/>
          <w:szCs w:val="17"/>
        </w:rPr>
        <w:t>t</w:t>
      </w:r>
      <w:r>
        <w:rPr>
          <w:rFonts w:cs="Tahoma" w:hAnsi="Tahoma" w:eastAsia="Tahoma" w:ascii="Tahoma"/>
          <w:spacing w:val="9"/>
          <w:w w:val="100"/>
          <w:sz w:val="17"/>
          <w:szCs w:val="17"/>
        </w:rPr>
        <w:t>e</w:t>
      </w:r>
      <w:r>
        <w:rPr>
          <w:rFonts w:cs="Tahoma" w:hAnsi="Tahoma" w:eastAsia="Tahoma" w:ascii="Tahoma"/>
          <w:spacing w:val="12"/>
          <w:w w:val="100"/>
          <w:sz w:val="17"/>
          <w:szCs w:val="17"/>
        </w:rPr>
        <w:t>r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  <w:t>n</w:t>
      </w:r>
      <w:r>
        <w:rPr>
          <w:rFonts w:cs="Tahoma" w:hAnsi="Tahoma" w:eastAsia="Tahoma" w:ascii="Tahoma"/>
          <w:spacing w:val="0"/>
          <w:w w:val="100"/>
          <w:sz w:val="17"/>
          <w:szCs w:val="17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8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-3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-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Z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k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61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J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a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58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4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m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Tahoma" w:hAnsi="Tahoma" w:eastAsia="Tahoma" w:ascii="Tahoma"/>
          <w:sz w:val="18"/>
          <w:szCs w:val="18"/>
        </w:rPr>
        <w:jc w:val="left"/>
        <w:ind w:left="144"/>
      </w:pPr>
      <w:r>
        <w:pict>
          <v:group style="position:absolute;margin-left:41.76pt;margin-top:12.1244pt;width:517.78pt;height:0pt;mso-position-horizontal-relative:page;mso-position-vertical-relative:paragraph;z-index:-1780" coordorigin="835,242" coordsize="10356,0">
            <v:shape style="position:absolute;left:835;top:242;width:10356;height:0" coordorigin="835,242" coordsize="10356,0" path="m835,242l11191,242e" filled="f" stroked="t" strokeweight="0.57998pt" strokecolor="#C0C0C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2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before="80"/>
        <w:ind w:left="864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color w:val="999999"/>
          <w:spacing w:val="4"/>
          <w:w w:val="46"/>
          <w:sz w:val="16"/>
          <w:szCs w:val="16"/>
        </w:rPr>
        <w:t> 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P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o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g</w:t>
      </w:r>
      <w:r>
        <w:rPr>
          <w:rFonts w:cs="Tahoma" w:hAnsi="Tahoma" w:eastAsia="Tahoma" w:ascii="Tahoma"/>
          <w:color w:val="000000"/>
          <w:spacing w:val="11"/>
          <w:w w:val="94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m</w:t>
      </w:r>
      <w:r>
        <w:rPr>
          <w:rFonts w:cs="Tahoma" w:hAnsi="Tahoma" w:eastAsia="Tahoma" w:ascii="Tahoma"/>
          <w:color w:val="000000"/>
          <w:spacing w:val="11"/>
          <w:w w:val="94"/>
          <w:sz w:val="19"/>
          <w:szCs w:val="19"/>
        </w:rPr>
        <w:t>m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i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n</w:t>
      </w:r>
      <w:r>
        <w:rPr>
          <w:rFonts w:cs="Tahoma" w:hAnsi="Tahoma" w:eastAsia="Tahoma" w:ascii="Tahoma"/>
          <w:color w:val="000000"/>
          <w:spacing w:val="0"/>
          <w:w w:val="94"/>
          <w:sz w:val="19"/>
          <w:szCs w:val="19"/>
        </w:rPr>
        <w:t>g</w:t>
      </w:r>
      <w:r>
        <w:rPr>
          <w:rFonts w:cs="Tahoma" w:hAnsi="Tahoma" w:eastAsia="Tahoma" w:ascii="Tahoma"/>
          <w:color w:val="000000"/>
          <w:spacing w:val="25"/>
          <w:w w:val="94"/>
          <w:sz w:val="19"/>
          <w:szCs w:val="19"/>
        </w:rPr>
        <w:t> 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L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n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g</w:t>
      </w:r>
      <w:r>
        <w:rPr>
          <w:rFonts w:cs="Tahoma" w:hAnsi="Tahoma" w:eastAsia="Tahoma" w:ascii="Tahoma"/>
          <w:color w:val="000000"/>
          <w:spacing w:val="11"/>
          <w:w w:val="94"/>
          <w:sz w:val="19"/>
          <w:szCs w:val="19"/>
        </w:rPr>
        <w:t>u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g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e</w:t>
      </w:r>
      <w:r>
        <w:rPr>
          <w:rFonts w:cs="Tahoma" w:hAnsi="Tahoma" w:eastAsia="Tahoma" w:ascii="Tahoma"/>
          <w:color w:val="000000"/>
          <w:spacing w:val="11"/>
          <w:w w:val="94"/>
          <w:sz w:val="19"/>
          <w:szCs w:val="19"/>
        </w:rPr>
        <w:t>s</w:t>
      </w:r>
      <w:r>
        <w:rPr>
          <w:rFonts w:cs="Tahoma" w:hAnsi="Tahoma" w:eastAsia="Tahoma" w:ascii="Tahoma"/>
          <w:color w:val="000000"/>
          <w:spacing w:val="0"/>
          <w:w w:val="94"/>
          <w:sz w:val="18"/>
          <w:szCs w:val="18"/>
        </w:rPr>
        <w:t>:</w:t>
      </w:r>
      <w:r>
        <w:rPr>
          <w:rFonts w:cs="Tahoma" w:hAnsi="Tahoma" w:eastAsia="Tahoma" w:ascii="Tahoma"/>
          <w:color w:val="000000"/>
          <w:spacing w:val="32"/>
          <w:w w:val="94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+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+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J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F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9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0</w:t>
      </w:r>
    </w:p>
    <w:p>
      <w:pPr>
        <w:rPr>
          <w:rFonts w:cs="Tahoma" w:hAnsi="Tahoma" w:eastAsia="Tahoma" w:ascii="Tahoma"/>
          <w:sz w:val="18"/>
          <w:szCs w:val="18"/>
        </w:rPr>
        <w:tabs>
          <w:tab w:pos="1220" w:val="left"/>
        </w:tabs>
        <w:jc w:val="left"/>
        <w:spacing w:before="62" w:lineRule="exact" w:line="200"/>
        <w:ind w:left="1224" w:right="899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p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p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l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i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c</w:t>
      </w:r>
      <w:r>
        <w:rPr>
          <w:rFonts w:cs="Tahoma" w:hAnsi="Tahoma" w:eastAsia="Tahoma" w:ascii="Tahoma"/>
          <w:color w:val="000000"/>
          <w:spacing w:val="10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t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i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o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n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s</w:t>
      </w:r>
      <w:r>
        <w:rPr>
          <w:rFonts w:cs="Tahoma" w:hAnsi="Tahoma" w:eastAsia="Tahoma" w:ascii="Tahoma"/>
          <w:color w:val="000000"/>
          <w:spacing w:val="0"/>
          <w:w w:val="94"/>
          <w:sz w:val="18"/>
          <w:szCs w:val="18"/>
        </w:rPr>
        <w:t>:</w:t>
      </w:r>
      <w:r>
        <w:rPr>
          <w:rFonts w:cs="Tahoma" w:hAnsi="Tahoma" w:eastAsia="Tahoma" w:ascii="Tahoma"/>
          <w:color w:val="000000"/>
          <w:spacing w:val="36"/>
          <w:w w:val="94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X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/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+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+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3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</w:p>
    <w:p>
      <w:pPr>
        <w:rPr>
          <w:rFonts w:cs="Tahoma" w:hAnsi="Tahoma" w:eastAsia="Tahoma" w:ascii="Tahoma"/>
          <w:sz w:val="19"/>
          <w:szCs w:val="19"/>
        </w:rPr>
        <w:tabs>
          <w:tab w:pos="1220" w:val="left"/>
        </w:tabs>
        <w:jc w:val="left"/>
        <w:spacing w:before="58" w:lineRule="exact" w:line="200"/>
        <w:ind w:left="1224" w:right="261" w:hanging="360"/>
      </w:pPr>
      <w:r>
        <w:rPr>
          <w:rFonts w:cs="Segoe MDL2 Assets" w:hAnsi="Segoe MDL2 Assets" w:eastAsia="Segoe MDL2 Assets" w:ascii="Segoe MDL2 Assets"/>
          <w:color w:val="999999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  <w:tab/>
      </w:r>
      <w:r>
        <w:rPr>
          <w:rFonts w:cs="Segoe MDL2 Assets" w:hAnsi="Segoe MDL2 Assets" w:eastAsia="Segoe MDL2 Assets" w:ascii="Segoe MDL2 Assets"/>
          <w:color w:val="999999"/>
          <w:spacing w:val="0"/>
          <w:w w:val="100"/>
          <w:sz w:val="16"/>
          <w:szCs w:val="16"/>
        </w:rPr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H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d</w:t>
      </w:r>
      <w:r>
        <w:rPr>
          <w:rFonts w:cs="Tahoma" w:hAnsi="Tahoma" w:eastAsia="Tahoma" w:ascii="Tahoma"/>
          <w:color w:val="000000"/>
          <w:spacing w:val="12"/>
          <w:w w:val="94"/>
          <w:sz w:val="19"/>
          <w:szCs w:val="19"/>
        </w:rPr>
        <w:t>w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a</w:t>
      </w:r>
      <w:r>
        <w:rPr>
          <w:rFonts w:cs="Tahoma" w:hAnsi="Tahoma" w:eastAsia="Tahoma" w:ascii="Tahoma"/>
          <w:color w:val="000000"/>
          <w:spacing w:val="8"/>
          <w:w w:val="94"/>
          <w:sz w:val="19"/>
          <w:szCs w:val="19"/>
        </w:rPr>
        <w:t>r</w:t>
      </w:r>
      <w:r>
        <w:rPr>
          <w:rFonts w:cs="Tahoma" w:hAnsi="Tahoma" w:eastAsia="Tahoma" w:ascii="Tahoma"/>
          <w:color w:val="000000"/>
          <w:spacing w:val="9"/>
          <w:w w:val="94"/>
          <w:sz w:val="19"/>
          <w:szCs w:val="19"/>
        </w:rPr>
        <w:t>e</w:t>
      </w:r>
      <w:r>
        <w:rPr>
          <w:rFonts w:cs="Tahoma" w:hAnsi="Tahoma" w:eastAsia="Tahoma" w:ascii="Tahoma"/>
          <w:color w:val="000000"/>
          <w:spacing w:val="0"/>
          <w:w w:val="94"/>
          <w:sz w:val="18"/>
          <w:szCs w:val="18"/>
        </w:rPr>
        <w:t>:</w:t>
      </w:r>
      <w:r>
        <w:rPr>
          <w:rFonts w:cs="Tahoma" w:hAnsi="Tahoma" w:eastAsia="Tahoma" w:ascii="Tahoma"/>
          <w:color w:val="000000"/>
          <w:spacing w:val="34"/>
          <w:w w:val="94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V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X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4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3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5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-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STD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-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1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5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5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3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1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8</w:t>
      </w:r>
      <w:r>
        <w:rPr>
          <w:rFonts w:cs="Tahoma" w:hAnsi="Tahoma" w:eastAsia="Tahoma" w:ascii="Tahoma"/>
          <w:color w:val="000000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2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5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6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l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Z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h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color w:val="000000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color w:val="000000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5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color w:val="000000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2"/>
          <w:w w:val="100"/>
          <w:sz w:val="18"/>
          <w:szCs w:val="18"/>
        </w:rPr>
        <w:t>S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P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color w:val="000000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color w:val="000000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color w:val="000000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color w:val="000000"/>
          <w:spacing w:val="14"/>
          <w:w w:val="100"/>
          <w:sz w:val="18"/>
          <w:szCs w:val="18"/>
        </w:rPr>
        <w:t>e</w:t>
      </w:r>
      <w:r>
        <w:rPr>
          <w:rFonts w:cs="Tahoma" w:hAnsi="Tahoma" w:eastAsia="Tahoma" w:ascii="Tahoma"/>
          <w:color w:val="000000"/>
          <w:spacing w:val="9"/>
          <w:w w:val="100"/>
          <w:sz w:val="19"/>
          <w:szCs w:val="19"/>
        </w:rPr>
        <w:t>iv</w:t>
      </w:r>
      <w:r>
        <w:rPr>
          <w:rFonts w:cs="Tahoma" w:hAnsi="Tahoma" w:eastAsia="Tahoma" w:ascii="Tahoma"/>
          <w:color w:val="000000"/>
          <w:spacing w:val="0"/>
          <w:w w:val="100"/>
          <w:sz w:val="19"/>
          <w:szCs w:val="19"/>
        </w:rPr>
      </w:r>
    </w:p>
    <w:p>
      <w:pPr>
        <w:rPr>
          <w:rFonts w:cs="Tahoma" w:hAnsi="Tahoma" w:eastAsia="Tahoma" w:ascii="Tahoma"/>
          <w:sz w:val="18"/>
          <w:szCs w:val="18"/>
        </w:rPr>
        <w:tabs>
          <w:tab w:pos="10460" w:val="left"/>
        </w:tabs>
        <w:jc w:val="left"/>
        <w:spacing w:before="90" w:lineRule="atLeast" w:line="280"/>
        <w:ind w:left="956" w:right="77" w:hanging="840"/>
      </w:pPr>
      <w:r>
        <w:rPr>
          <w:rFonts w:cs="Tahoma" w:hAnsi="Tahoma" w:eastAsia="Tahoma" w:ascii="Tahoma"/>
          <w:sz w:val="18"/>
          <w:szCs w:val="18"/>
        </w:rPr>
      </w:r>
      <w:r>
        <w:rPr>
          <w:rFonts w:cs="Tahoma" w:hAnsi="Tahoma" w:eastAsia="Tahoma" w:ascii="Tahoma"/>
          <w:spacing w:val="-28"/>
          <w:sz w:val="18"/>
          <w:szCs w:val="18"/>
          <w:u w:val="single" w:color="C0C0C0"/>
        </w:rPr>
        <w:t> </w:t>
      </w:r>
      <w:r>
        <w:rPr>
          <w:rFonts w:cs="Tahoma" w:hAnsi="Tahoma" w:eastAsia="Tahoma" w:ascii="Tahoma"/>
          <w:spacing w:val="-28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10"/>
          <w:sz w:val="18"/>
          <w:szCs w:val="18"/>
          <w:u w:val="single" w:color="C0C0C0"/>
        </w:rPr>
        <w:t>I</w:t>
      </w:r>
      <w:r>
        <w:rPr>
          <w:rFonts w:cs="Tahoma" w:hAnsi="Tahoma" w:eastAsia="Tahoma" w:ascii="Tahoma"/>
          <w:spacing w:val="1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10"/>
          <w:sz w:val="18"/>
          <w:szCs w:val="18"/>
          <w:u w:val="single" w:color="C0C0C0"/>
        </w:rPr>
        <w:t>n</w:t>
      </w:r>
      <w:r>
        <w:rPr>
          <w:rFonts w:cs="Tahoma" w:hAnsi="Tahoma" w:eastAsia="Tahoma" w:ascii="Tahoma"/>
          <w:spacing w:val="1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9"/>
          <w:sz w:val="18"/>
          <w:szCs w:val="18"/>
          <w:u w:val="single" w:color="C0C0C0"/>
        </w:rPr>
        <w:t>t</w:t>
      </w:r>
      <w:r>
        <w:rPr>
          <w:rFonts w:cs="Tahoma" w:hAnsi="Tahoma" w:eastAsia="Tahoma" w:ascii="Tahoma"/>
          <w:spacing w:val="9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8"/>
          <w:sz w:val="18"/>
          <w:szCs w:val="18"/>
          <w:u w:val="single" w:color="C0C0C0"/>
        </w:rPr>
        <w:t>e</w:t>
      </w:r>
      <w:r>
        <w:rPr>
          <w:rFonts w:cs="Tahoma" w:hAnsi="Tahoma" w:eastAsia="Tahoma" w:ascii="Tahoma"/>
          <w:spacing w:val="8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0"/>
          <w:sz w:val="18"/>
          <w:szCs w:val="18"/>
          <w:u w:val="single" w:color="C0C0C0"/>
        </w:rPr>
        <w:t>r</w:t>
      </w:r>
      <w:r>
        <w:rPr>
          <w:rFonts w:cs="Tahoma" w:hAnsi="Tahoma" w:eastAsia="Tahoma" w:ascii="Tahoma"/>
          <w:spacing w:val="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-45"/>
          <w:sz w:val="18"/>
          <w:szCs w:val="18"/>
          <w:u w:val="single" w:color="C0C0C0"/>
        </w:rPr>
        <w:t> </w:t>
      </w:r>
      <w:r>
        <w:rPr>
          <w:rFonts w:cs="Tahoma" w:hAnsi="Tahoma" w:eastAsia="Tahoma" w:ascii="Tahoma"/>
          <w:spacing w:val="-45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11"/>
          <w:w w:val="100"/>
          <w:sz w:val="18"/>
          <w:szCs w:val="18"/>
          <w:u w:val="single" w:color="C0C0C0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8"/>
          <w:w w:val="100"/>
          <w:sz w:val="18"/>
          <w:szCs w:val="18"/>
          <w:u w:val="single" w:color="C0C0C0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9"/>
          <w:w w:val="100"/>
          <w:sz w:val="18"/>
          <w:szCs w:val="18"/>
          <w:u w:val="single" w:color="C0C0C0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0"/>
          <w:w w:val="100"/>
          <w:sz w:val="18"/>
          <w:szCs w:val="18"/>
          <w:u w:val="single" w:color="C0C0C0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0"/>
          <w:w w:val="100"/>
          <w:sz w:val="18"/>
          <w:szCs w:val="18"/>
          <w:u w:val="single" w:color="C0C0C0"/>
        </w:rPr>
        <w:t> </w:t>
      </w:r>
      <w:r>
        <w:rPr>
          <w:rFonts w:cs="Tahoma" w:hAnsi="Tahoma" w:eastAsia="Tahoma" w:ascii="Tahoma"/>
          <w:spacing w:val="0"/>
          <w:w w:val="100"/>
          <w:sz w:val="18"/>
          <w:szCs w:val="18"/>
          <w:u w:val="single" w:color="C0C0C0"/>
        </w:rPr>
        <w:tab/>
      </w:r>
      <w:r>
        <w:rPr>
          <w:rFonts w:cs="Tahoma" w:hAnsi="Tahoma" w:eastAsia="Tahoma" w:ascii="Tahoma"/>
          <w:spacing w:val="0"/>
          <w:w w:val="100"/>
          <w:sz w:val="18"/>
          <w:szCs w:val="18"/>
          <w:u w:val="single" w:color="C0C0C0"/>
        </w:rPr>
      </w:r>
      <w:r>
        <w:rPr>
          <w:rFonts w:cs="Tahoma" w:hAnsi="Tahoma" w:eastAsia="Tahoma" w:ascii="Tahoma"/>
          <w:spacing w:val="0"/>
          <w:w w:val="100"/>
          <w:sz w:val="18"/>
          <w:szCs w:val="18"/>
        </w:rPr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4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2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</w:p>
    <w:p>
      <w:pPr>
        <w:rPr>
          <w:rFonts w:cs="Tahoma" w:hAnsi="Tahoma" w:eastAsia="Tahoma" w:ascii="Tahoma"/>
          <w:sz w:val="18"/>
          <w:szCs w:val="18"/>
        </w:rPr>
        <w:jc w:val="left"/>
        <w:spacing w:lineRule="exact" w:line="200"/>
        <w:ind w:left="956"/>
        <w:sectPr>
          <w:pgSz w:w="12240" w:h="15840"/>
          <w:pgMar w:top="360" w:bottom="280" w:left="720" w:right="940"/>
        </w:sectPr>
      </w:pP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B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m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b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a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l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,</w:t>
      </w:r>
      <w:r>
        <w:rPr>
          <w:rFonts w:cs="Tahoma" w:hAnsi="Tahoma" w:eastAsia="Tahoma" w:ascii="Tahoma"/>
          <w:spacing w:val="21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position w:val="-1"/>
          <w:sz w:val="18"/>
          <w:szCs w:val="18"/>
        </w:rPr>
        <w:t>F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,</w:t>
      </w:r>
      <w:r>
        <w:rPr>
          <w:rFonts w:cs="Tahoma" w:hAnsi="Tahoma" w:eastAsia="Tahoma" w:ascii="Tahoma"/>
          <w:spacing w:val="21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H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c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k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e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y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,</w:t>
      </w:r>
      <w:r>
        <w:rPr>
          <w:rFonts w:cs="Tahoma" w:hAnsi="Tahoma" w:eastAsia="Tahoma" w:ascii="Tahoma"/>
          <w:spacing w:val="19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M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position w:val="-1"/>
          <w:sz w:val="18"/>
          <w:szCs w:val="18"/>
        </w:rPr>
        <w:t>s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0"/>
          <w:w w:val="100"/>
          <w:position w:val="-1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n</w:t>
      </w:r>
      <w:r>
        <w:rPr>
          <w:rFonts w:cs="Tahoma" w:hAnsi="Tahoma" w:eastAsia="Tahoma" w:ascii="Tahoma"/>
          <w:spacing w:val="18"/>
          <w:w w:val="100"/>
          <w:position w:val="-1"/>
          <w:sz w:val="18"/>
          <w:szCs w:val="18"/>
        </w:rPr>
        <w:t> </w:t>
      </w:r>
      <w:r>
        <w:rPr>
          <w:rFonts w:cs="Tahoma" w:hAnsi="Tahoma" w:eastAsia="Tahoma" w:ascii="Tahoma"/>
          <w:spacing w:val="12"/>
          <w:w w:val="100"/>
          <w:position w:val="-1"/>
          <w:sz w:val="18"/>
          <w:szCs w:val="18"/>
        </w:rPr>
        <w:t>T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r</w:t>
      </w:r>
      <w:r>
        <w:rPr>
          <w:rFonts w:cs="Tahoma" w:hAnsi="Tahoma" w:eastAsia="Tahoma" w:ascii="Tahoma"/>
          <w:spacing w:val="9"/>
          <w:w w:val="100"/>
          <w:position w:val="-1"/>
          <w:sz w:val="18"/>
          <w:szCs w:val="18"/>
        </w:rPr>
        <w:t>i</w:t>
      </w:r>
      <w:r>
        <w:rPr>
          <w:rFonts w:cs="Tahoma" w:hAnsi="Tahoma" w:eastAsia="Tahoma" w:ascii="Tahoma"/>
          <w:spacing w:val="11"/>
          <w:w w:val="100"/>
          <w:position w:val="-1"/>
          <w:sz w:val="18"/>
          <w:szCs w:val="18"/>
        </w:rPr>
        <w:t>p</w:t>
      </w:r>
      <w:r>
        <w:rPr>
          <w:rFonts w:cs="Tahoma" w:hAnsi="Tahoma" w:eastAsia="Tahoma" w:ascii="Tahoma"/>
          <w:spacing w:val="0"/>
          <w:w w:val="100"/>
          <w:position w:val="-1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63"/>
        <w:ind w:right="22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240"/>
        <w:ind w:right="21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700"/>
      </w:pPr>
      <w:r>
        <w:pict>
          <v:shape type="#_x0000_t202" style="position:absolute;margin-left:37.08pt;margin-top:4.97024pt;width:263.21pt;height:20.04pt;mso-position-horizontal-relative:page;mso-position-vertical-relative:paragraph;z-index:-1777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40"/>
                      <w:szCs w:val="40"/>
                    </w:rPr>
                    <w:tabs>
                      <w:tab w:pos="5260" w:val="left"/>
                    </w:tabs>
                    <w:jc w:val="left"/>
                    <w:spacing w:lineRule="exact" w:line="400"/>
                    <w:ind w:right="-80"/>
                  </w:pPr>
                  <w:r>
                    <w:rPr>
                      <w:rFonts w:cs="Arial" w:hAnsi="Arial" w:eastAsia="Arial" w:ascii="Arial"/>
                      <w:b/>
                      <w:i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Jane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oe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> </w:t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  <w:tab/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  <w:u w:val="thick" w:color="000000"/>
                    </w:rPr>
                  </w:r>
                  <w:r>
                    <w:rPr>
                      <w:rFonts w:cs="Arial" w:hAnsi="Arial" w:eastAsia="Arial" w:ascii="Arial"/>
                      <w:b/>
                      <w:i/>
                      <w:spacing w:val="0"/>
                      <w:sz w:val="40"/>
                      <w:szCs w:val="40"/>
                    </w:rPr>
                  </w:r>
                  <w:r>
                    <w:rPr>
                      <w:rFonts w:cs="Arial" w:hAnsi="Arial" w:eastAsia="Arial" w:ascii="Arial"/>
                      <w:spacing w:val="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z w:val="22"/>
          <w:szCs w:val="22"/>
          <w:u w:val="thick" w:color="000000"/>
        </w:rPr>
        <w:t>                                                             </w:t>
      </w:r>
      <w:r>
        <w:rPr>
          <w:rFonts w:cs="Arial" w:hAnsi="Arial" w:eastAsia="Arial" w:ascii="Arial"/>
          <w:spacing w:val="17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17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906</w:t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  <w:t>.</w:t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555</w:t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  <w:t>.</w:t>
      </w:r>
      <w:r>
        <w:rPr>
          <w:rFonts w:cs="Arial" w:hAnsi="Arial" w:eastAsia="Arial" w:ascii="Arial"/>
          <w:spacing w:val="1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1885</w:t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</w:r>
      <w:r>
        <w:rPr>
          <w:rFonts w:cs="Arial" w:hAnsi="Arial" w:eastAsia="Arial" w:ascii="Arial"/>
          <w:spacing w:val="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7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spacing w:val="-17"/>
          <w:sz w:val="22"/>
          <w:szCs w:val="22"/>
        </w:rPr>
      </w:r>
      <w:r>
        <w:rPr>
          <w:rFonts w:cs="Arial" w:hAnsi="Arial" w:eastAsia="Arial" w:ascii="Arial"/>
          <w:spacing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" w:lineRule="exact" w:line="240"/>
        <w:ind w:right="215"/>
      </w:pPr>
      <w:hyperlink r:id="rId13"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oe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m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u.edu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8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5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98" w:hRule="exact"/>
        </w:trPr>
        <w:tc>
          <w:tcPr>
            <w:tcW w:w="15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duc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8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60"/>
            </w:pP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ichigan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hnolo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Uni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514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514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eral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514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tal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21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3,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79" w:right="6" w:hanging="22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33" w:hRule="exact"/>
        </w:trPr>
        <w:tc>
          <w:tcPr>
            <w:tcW w:w="15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5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xp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ien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8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5"/>
              <w:ind w:left="33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34"/>
            </w:pP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Res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Ass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sta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holo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5"/>
              <w:ind w:left="82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8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11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2240" w:h="15840"/>
          <w:pgMar w:top="760" w:bottom="280" w:left="320" w:right="860"/>
        </w:sectPr>
      </w:pP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2" w:right="186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Soc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ume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highlighting: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62" w:right="-15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62" w:right="-41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APA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460" w:val="left"/>
        </w:tabs>
        <w:jc w:val="left"/>
        <w:ind w:left="462" w:right="333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80"/>
      </w:pPr>
      <w:r>
        <w:br w:type="column"/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25" w:right="171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propos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chi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istan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iol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gic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Arial" w:hAnsi="Arial" w:eastAsia="Arial" w:ascii="Arial"/>
          <w:b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udent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elo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lex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Cust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-37" w:right="23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MI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0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Tech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80"/>
        <w:sectPr>
          <w:type w:val="continuous"/>
          <w:pgSz w:w="12240" w:h="15840"/>
          <w:pgMar w:top="1480" w:bottom="280" w:left="320" w:right="860"/>
          <w:cols w:num="2" w:equalWidth="off">
            <w:col w:w="2011" w:space="333"/>
            <w:col w:w="8716"/>
          </w:cols>
        </w:sectPr>
      </w:pPr>
      <w:r>
        <w:rPr>
          <w:rFonts w:cs="Wingdings" w:hAnsi="Wingdings" w:eastAsia="Wingdings" w:ascii="Wingdings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54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ls: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544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shape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54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</w:t>
      </w:r>
      <w:r>
        <w:rPr>
          <w:rFonts w:cs="Arial" w:hAnsi="Arial" w:eastAsia="Arial" w:ascii="Arial"/>
          <w:b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ig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1"/>
        <w:ind w:left="234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hletic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1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34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ouble</w:t>
      </w:r>
      <w:r>
        <w:rPr>
          <w:rFonts w:cs="Arial" w:hAnsi="Arial" w:eastAsia="Arial" w:ascii="Arial"/>
          <w:b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hoo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ture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344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air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06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06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06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06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6"/>
        <w:ind w:left="2344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holo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uden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524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524"/>
        <w:sectPr>
          <w:type w:val="continuous"/>
          <w:pgSz w:w="12240" w:h="15840"/>
          <w:pgMar w:top="1480" w:bottom="280" w:left="320" w:right="860"/>
        </w:sectPr>
      </w:pPr>
      <w:r>
        <w:rPr>
          <w:rFonts w:cs="Wingdings" w:hAnsi="Wingdings" w:eastAsia="Wingdings" w:ascii="Wingdings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3"/>
        <w:ind w:left="544" w:right="-50"/>
      </w:pPr>
      <w:r>
        <w:pict>
          <v:group style="position:absolute;margin-left:13pt;margin-top:209pt;width:112.75pt;height:214.75pt;mso-position-horizontal-relative:page;mso-position-vertical-relative:page;z-index:-1778" coordorigin="260,4180" coordsize="2255,4295">
            <v:shape style="position:absolute;left:270;top:4190;width:2235;height:4275" coordorigin="270,4190" coordsize="2235,4275" path="m270,8465l2505,8465,2505,4190,270,4190,270,8465xe" filled="t" fillcolor="#D7D7D7" stroked="f">
              <v:path arrowok="t"/>
              <v:fill/>
            </v:shape>
            <v:shape style="position:absolute;left:270;top:4190;width:2235;height:4275" coordorigin="270,4190" coordsize="2235,4275" path="m270,8465l2505,8465,2505,4190,270,4190,270,8465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ectPr>
          <w:type w:val="continuous"/>
          <w:pgSz w:w="12240" w:h="15840"/>
          <w:pgMar w:top="1480" w:bottom="280" w:left="320" w:right="860"/>
          <w:cols w:num="2" w:equalWidth="off">
            <w:col w:w="2086" w:space="438"/>
            <w:col w:w="8536"/>
          </w:cols>
        </w:sectPr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spacing w:before="60"/>
        <w:ind w:left="104"/>
      </w:pP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COVER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LE</w:t>
      </w:r>
      <w:r>
        <w:rPr>
          <w:rFonts w:cs="Arial" w:hAnsi="Arial" w:eastAsia="Arial" w:ascii="Arial"/>
          <w:b/>
          <w:i/>
          <w:spacing w:val="1"/>
          <w:w w:val="100"/>
          <w:sz w:val="36"/>
          <w:szCs w:val="36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36"/>
          <w:szCs w:val="36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ER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hings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recr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rea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rso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you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i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mp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men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u’ve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arc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mpa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124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seen.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104" w:right="7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9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er’s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imp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dressee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333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124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14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s!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5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er’s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shoe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73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?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e?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7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erous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d/or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 w:right="391"/>
        <w:sectPr>
          <w:pgSz w:w="12240" w:h="15840"/>
          <w:pgMar w:top="620" w:bottom="280" w:left="760" w:right="100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u.ed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75" w:lineRule="auto" w:line="243"/>
        <w:ind w:left="3999" w:right="3976" w:firstLine="4"/>
      </w:pPr>
      <w:r>
        <w:pict>
          <v:group style="position:absolute;margin-left:183.55pt;margin-top:35.5pt;width:229pt;height:70.45pt;mso-position-horizontal-relative:page;mso-position-vertical-relative:page;z-index:-1776" coordorigin="3671,710" coordsize="4580,1409">
            <v:shape style="position:absolute;left:3681;top:720;width:4560;height:1389" coordorigin="3681,720" coordsize="4560,1389" path="m5961,720l5774,722,5591,729,5413,740,5240,755,5074,775,4913,798,4760,824,4614,854,4477,887,4349,923,4230,963,4121,1004,4023,1049,3935,1095,3860,1144,3797,1195,3747,1248,3711,1302,3681,1414,3689,1471,3747,1581,3797,1634,3860,1685,3935,1734,4023,1780,4121,1825,4230,1866,4349,1906,4477,1942,4614,1975,4760,2005,4913,2031,5074,2054,5240,2074,5413,2089,5591,2100,5774,2107,5961,2109,6148,2107,6331,2100,6509,2089,6682,2074,6848,2054,7009,2031,7162,2005,7308,1975,7445,1942,7573,1906,7692,1866,7801,1825,7899,1780,7987,1734,8062,1685,8125,1634,8175,1581,8211,1527,8241,1414,8233,1357,8175,1248,8125,1195,8062,1144,7987,1095,7899,1049,7801,1004,7692,963,7573,923,7445,887,7308,854,7162,824,7009,798,6848,775,6682,755,6509,740,6331,729,6148,722,5961,720xe" filled="t" fillcolor="#C0C0C0" stroked="f">
              <v:path arrowok="t"/>
              <v:fill/>
            </v:shape>
            <v:shape style="position:absolute;left:3681;top:720;width:4560;height:1389" coordorigin="3681,720" coordsize="4560,1389" path="m5961,720l5774,722,5591,729,5413,740,5240,755,5074,775,4913,798,4760,824,4614,854,4477,887,4349,923,4230,963,4121,1004,4023,1049,3935,1095,3860,1144,3797,1195,3747,1248,3711,1302,3681,1414,3689,1471,3747,1581,3797,1634,3860,1685,3935,1734,4023,1780,4121,1825,4230,1866,4349,1906,4477,1942,4614,1975,4760,2005,4913,2031,5074,2054,5240,2074,5413,2089,5591,2100,5774,2107,5961,2109,6148,2107,6331,2100,6509,2089,6682,2074,6848,2054,7009,2031,7162,2005,7308,1975,7445,1942,7573,1906,7692,1866,7801,1825,7899,1780,7987,1734,8062,1685,8125,1634,8175,1581,8211,1527,8241,1414,8233,1357,8175,1248,8125,1195,8062,1144,7987,1095,7899,1049,7801,1004,7692,963,7573,923,7445,887,7308,854,7162,824,7009,798,6848,775,6682,755,6509,740,6331,729,6148,722,5961,720xe" filled="f" stroked="t" strokeweight="0.75pt" strokecolor="#C0C0C0">
              <v:path arrowok="t"/>
            </v:shape>
            <v:shape style="position:absolute;left:4491;top:900;width:3000;height:999" coordorigin="4491,900" coordsize="3000,999" path="m4491,1899l7491,1899,7491,900,4491,900,4491,1899xe" filled="t" fillcolor="#C0C0C0" stroked="f">
              <v:path arrowok="t"/>
              <v:fill/>
            </v:shape>
            <v:shape style="position:absolute;left:4491;top:900;width:3000;height:999" coordorigin="4491,900" coordsize="3000,999" path="m4491,1899l7491,1899,7491,900,4491,900,4491,1899xe" filled="f" stroked="t" strokeweight="0.75pt" strokecolor="#C0C0C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ume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Form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Busine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Blo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104" w:right="952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989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" w:lineRule="exact" w:line="240"/>
        <w:ind w:left="104" w:right="662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ompany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"/>
        <w:ind w:left="104" w:right="948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4" w:right="59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5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4" w:right="22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depth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company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graph: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ompany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0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4" w:right="6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graph: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104" w:right="989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989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  <w:sectPr>
          <w:pgSz w:w="12240" w:h="15840"/>
          <w:pgMar w:top="900" w:bottom="280" w:left="760" w:right="1040"/>
        </w:sectPr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hme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#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0043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7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#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ce: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ind w:left="824" w:right="13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emote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sing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4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n/C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e)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exact" w:line="240"/>
        <w:ind w:left="824" w:right="1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rvey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gn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ccust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otocol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both"/>
        <w:spacing w:before="2"/>
        <w:ind w:left="824" w:right="1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ommunic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erp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rso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dmiss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 w:right="113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exact" w:line="240"/>
        <w:ind w:left="104" w:right="430"/>
      </w:pP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urba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104" w:right="3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04" w:right="67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ce.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Jo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4"/>
        <w:sectPr>
          <w:pgMar w:header="1055" w:footer="0" w:top="1900" w:bottom="280" w:left="760" w:right="960"/>
          <w:headerReference w:type="default" r:id="rId14"/>
          <w:pgSz w:w="12240" w:h="15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4" w:right="795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12345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h: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 w:right="2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 w:right="1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rking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locime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 w:right="11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iety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nthro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 w:right="68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nsure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rliest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4"/>
        <w:sectPr>
          <w:pgMar w:header="1120" w:footer="0" w:top="2120" w:bottom="280" w:left="760" w:right="980"/>
          <w:headerReference w:type="default" r:id="rId1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8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198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Michi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Fair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6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rojects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trib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lpi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14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22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rus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l.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Sinc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  <w:sectPr>
          <w:pgMar w:header="1120" w:footer="0" w:top="2120" w:bottom="280" w:left="760" w:right="1020"/>
          <w:headerReference w:type="default" r:id="rId16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clos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4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Project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St.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MN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17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rsuing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roject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make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29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joy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recia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truly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7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clos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iew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ssible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Sinc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/>
        <w:sectPr>
          <w:pgMar w:header="1332" w:footer="0" w:top="2160" w:bottom="280" w:left="760" w:right="1020"/>
          <w:headerReference w:type="default" r:id="rId17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cl.</w:t>
      </w:r>
    </w:p>
    <w:p>
      <w:pPr>
        <w:rPr>
          <w:rFonts w:cs="Impact" w:hAnsi="Impact" w:eastAsia="Impact" w:ascii="Impact"/>
          <w:sz w:val="38"/>
          <w:szCs w:val="38"/>
        </w:rPr>
        <w:jc w:val="left"/>
        <w:spacing w:before="24"/>
        <w:ind w:left="1177"/>
        <w:sectPr>
          <w:pgMar w:header="0" w:footer="0" w:top="440" w:bottom="280" w:left="1300" w:right="1720"/>
          <w:headerReference w:type="default" r:id="rId18"/>
          <w:pgSz w:w="12240" w:h="15840"/>
        </w:sectPr>
      </w:pPr>
      <w:r>
        <w:pict>
          <v:shape type="#_x0000_t202" style="position:absolute;margin-left:70.024pt;margin-top:45.6412pt;width:441.321pt;height:673.614pt;mso-position-horizontal-relative:page;mso-position-vertical-relative:page;z-index:-177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05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before="66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Res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before="66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iniste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ls: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Clarified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llocated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iniste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Collected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xplained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lyzed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lyzed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Critiq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acilitated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aised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ssigned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Diagn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Guid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ala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Chai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Calculat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Consolidat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suad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Cont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ntified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Develo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timulated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ecast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Deleg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Develo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viewed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ket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Directed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stiga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Cle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l/De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ail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oject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xecu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Reviewed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Resea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ched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Catalog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veyed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Class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ive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yste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Collected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Ove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saw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piled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xecu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Concept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alized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itized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uced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sse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bled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ple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Custo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uilt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Design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Reviewed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Calculat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ito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Develo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ched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Directed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Configu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sta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lished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vised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Design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ashion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Devised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ocessed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chased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Illust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icated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Initia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essed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Installed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ieved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Institut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bit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aintain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uced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Ove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yste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Collabo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fo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ulated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igina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Convinc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bl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shooting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alida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fo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espo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Develo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Hel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Revitalized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Directed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ft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ieved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ssessed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olved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ssisted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Ve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nlisted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Upg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Clarified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chieved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ulated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Coached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xpan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lue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seled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ion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Diagn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dvised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1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losses)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Clarified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xpedited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Resolved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Neg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tiat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Coached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acilitated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19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suad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icated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Guid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Resto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Coo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otiva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lic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ystified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Refe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82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sfo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Reconciled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Develo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bilitated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uited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bled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Rep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esent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ke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ncou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29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slated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41"/>
                        </w:pP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valu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ted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15" w:hRule="exact"/>
                    </w:trPr>
                    <w:tc>
                      <w:tcPr>
                        <w:tcW w:w="191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  <w:t>Wrote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6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7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Impact" w:hAnsi="Impact" w:eastAsia="Impact" w:ascii="Impact"/>
          <w:spacing w:val="2"/>
          <w:w w:val="93"/>
          <w:sz w:val="38"/>
          <w:szCs w:val="38"/>
        </w:rPr>
        <w:t>A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ct</w:t>
      </w:r>
      <w:r>
        <w:rPr>
          <w:rFonts w:cs="Impact" w:hAnsi="Impact" w:eastAsia="Impact" w:ascii="Impact"/>
          <w:spacing w:val="-2"/>
          <w:w w:val="93"/>
          <w:sz w:val="38"/>
          <w:szCs w:val="38"/>
        </w:rPr>
        <w:t>i</w:t>
      </w:r>
      <w:r>
        <w:rPr>
          <w:rFonts w:cs="Impact" w:hAnsi="Impact" w:eastAsia="Impact" w:ascii="Impact"/>
          <w:spacing w:val="3"/>
          <w:w w:val="93"/>
          <w:sz w:val="38"/>
          <w:szCs w:val="38"/>
        </w:rPr>
        <w:t>o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n</w:t>
      </w:r>
      <w:r>
        <w:rPr>
          <w:rFonts w:cs="Impact" w:hAnsi="Impact" w:eastAsia="Impact" w:ascii="Impact"/>
          <w:spacing w:val="10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Verbs</w:t>
      </w:r>
      <w:r>
        <w:rPr>
          <w:rFonts w:cs="Impact" w:hAnsi="Impact" w:eastAsia="Impact" w:ascii="Impact"/>
          <w:spacing w:val="12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-2"/>
          <w:w w:val="93"/>
          <w:sz w:val="38"/>
          <w:szCs w:val="38"/>
        </w:rPr>
        <w:t>f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or</w:t>
      </w:r>
      <w:r>
        <w:rPr>
          <w:rFonts w:cs="Impact" w:hAnsi="Impact" w:eastAsia="Impact" w:ascii="Impact"/>
          <w:spacing w:val="7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Re</w:t>
      </w:r>
      <w:r>
        <w:rPr>
          <w:rFonts w:cs="Impact" w:hAnsi="Impact" w:eastAsia="Impact" w:ascii="Impact"/>
          <w:spacing w:val="1"/>
          <w:w w:val="93"/>
          <w:sz w:val="38"/>
          <w:szCs w:val="38"/>
        </w:rPr>
        <w:t>s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umes</w:t>
      </w:r>
      <w:r>
        <w:rPr>
          <w:rFonts w:cs="Impact" w:hAnsi="Impact" w:eastAsia="Impact" w:ascii="Impact"/>
          <w:spacing w:val="17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a</w:t>
      </w:r>
      <w:r>
        <w:rPr>
          <w:rFonts w:cs="Impact" w:hAnsi="Impact" w:eastAsia="Impact" w:ascii="Impact"/>
          <w:spacing w:val="-1"/>
          <w:w w:val="93"/>
          <w:sz w:val="38"/>
          <w:szCs w:val="38"/>
        </w:rPr>
        <w:t>n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d</w:t>
      </w:r>
      <w:r>
        <w:rPr>
          <w:rFonts w:cs="Impact" w:hAnsi="Impact" w:eastAsia="Impact" w:ascii="Impact"/>
          <w:spacing w:val="7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-1"/>
          <w:w w:val="93"/>
          <w:sz w:val="38"/>
          <w:szCs w:val="38"/>
        </w:rPr>
        <w:t>C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o</w:t>
      </w:r>
      <w:r>
        <w:rPr>
          <w:rFonts w:cs="Impact" w:hAnsi="Impact" w:eastAsia="Impact" w:ascii="Impact"/>
          <w:spacing w:val="1"/>
          <w:w w:val="93"/>
          <w:sz w:val="38"/>
          <w:szCs w:val="38"/>
        </w:rPr>
        <w:t>v</w:t>
      </w:r>
      <w:r>
        <w:rPr>
          <w:rFonts w:cs="Impact" w:hAnsi="Impact" w:eastAsia="Impact" w:ascii="Impact"/>
          <w:spacing w:val="0"/>
          <w:w w:val="93"/>
          <w:sz w:val="38"/>
          <w:szCs w:val="38"/>
        </w:rPr>
        <w:t>er</w:t>
      </w:r>
      <w:r>
        <w:rPr>
          <w:rFonts w:cs="Impact" w:hAnsi="Impact" w:eastAsia="Impact" w:ascii="Impact"/>
          <w:spacing w:val="12"/>
          <w:w w:val="93"/>
          <w:sz w:val="38"/>
          <w:szCs w:val="38"/>
        </w:rPr>
        <w:t> </w:t>
      </w:r>
      <w:r>
        <w:rPr>
          <w:rFonts w:cs="Impact" w:hAnsi="Impact" w:eastAsia="Impact" w:ascii="Impact"/>
          <w:spacing w:val="0"/>
          <w:w w:val="100"/>
          <w:sz w:val="38"/>
          <w:szCs w:val="38"/>
        </w:rPr>
        <w:t>Lett</w:t>
      </w:r>
      <w:r>
        <w:rPr>
          <w:rFonts w:cs="Impact" w:hAnsi="Impact" w:eastAsia="Impact" w:ascii="Impact"/>
          <w:spacing w:val="1"/>
          <w:w w:val="100"/>
          <w:sz w:val="38"/>
          <w:szCs w:val="38"/>
        </w:rPr>
        <w:t>e</w:t>
      </w:r>
      <w:r>
        <w:rPr>
          <w:rFonts w:cs="Impact" w:hAnsi="Impact" w:eastAsia="Impact" w:ascii="Impact"/>
          <w:spacing w:val="-2"/>
          <w:w w:val="100"/>
          <w:sz w:val="38"/>
          <w:szCs w:val="38"/>
        </w:rPr>
        <w:t>r</w:t>
      </w:r>
      <w:r>
        <w:rPr>
          <w:rFonts w:cs="Impact" w:hAnsi="Impact" w:eastAsia="Impact" w:ascii="Impact"/>
          <w:spacing w:val="0"/>
          <w:w w:val="100"/>
          <w:sz w:val="38"/>
          <w:szCs w:val="38"/>
        </w:rPr>
        <w:t>s</w:t>
      </w:r>
      <w:r>
        <w:rPr>
          <w:rFonts w:cs="Impact" w:hAnsi="Impact" w:eastAsia="Impact" w:ascii="Impact"/>
          <w:spacing w:val="0"/>
          <w:w w:val="100"/>
          <w:sz w:val="38"/>
          <w:szCs w:val="3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43.6282pt;margin-top:69.0743pt;width:305.308pt;height:57.3451pt;mso-position-horizontal-relative:page;mso-position-vertical-relative:page;z-index:-1774" coordorigin="873,1381" coordsize="6106,1147">
            <v:shape type="#_x0000_t75" style="position:absolute;left:5038;top:1416;width:1941;height:951">
              <v:imagedata o:title="" r:id="rId20"/>
            </v:shape>
            <v:shape style="position:absolute;left:874;top:1383;width:4126;height:1145" coordorigin="874,1383" coordsize="4126,1145" path="m3434,1443l3410,1418,3378,1399,3343,1386,3306,1383,3267,1386,3232,1399,3202,1418,3177,1443,3156,1473,3143,1506,3140,1543,3142,1569,3149,1595,3158,1617,3143,1635,3134,1657,3130,1654,3129,1648,3125,1644,3095,1617,3060,1597,3021,1583,2977,1580,2962,1580,2947,1582,2953,1558,2958,1536,2962,1515,2964,1503,2966,1497,2967,1488,2967,1480,2964,1453,2951,1429,2932,1412,2912,1403,2888,1399,2723,1399,2695,1405,2671,1418,2655,1438,2643,1464,2601,1668,2599,1666,2575,1641,2546,1618,2510,1602,2471,1589,2427,1582,2377,1580,2318,1583,2264,1595,2216,1611,2173,1635,2136,1666,2135,1657,2127,1639,2145,1611,2157,1578,2160,1543,2157,1506,2144,1473,2123,1443,2099,1418,2068,1399,2032,1386,1996,1383,1964,1386,1933,1394,1907,1409,1883,1427,1866,1412,1846,1403,1824,1399,1568,1399,1546,1403,1524,1412,1507,1429,1494,1449,1492,1455,1486,1466,1479,1482,1472,1503,1462,1523,1455,1540,1455,1514,1457,1497,1457,1480,1446,1440,1416,1410,1376,1399,1120,1399,1068,1418,1040,1464,875,2236,874,2258,879,2282,892,2302,909,2319,931,2328,955,2332,1128,2332,1148,2328,1166,2321,1181,2310,1207,2326,1237,2332,1374,2332,1394,2328,1413,2321,1429,2308,1446,2321,1464,2328,1485,2332,1659,2332,1688,2326,1714,2310,1731,2323,1749,2330,1770,2332,1933,2332,1960,2328,1985,2315,2003,2295,2012,2269,2018,2243,2027,2258,2036,2271,2066,2301,2101,2323,2142,2337,2190,2347,2245,2350,2294,2349,2305,2349,2357,2339,2403,2324,2446,2304,2483,2278,2488,2291,2496,2302,2512,2319,2534,2328,2559,2332,2723,2332,2747,2328,2772,2315,2785,2324,2801,2330,2818,2332,2980,2332,3001,2330,3020,2323,3036,2310,3053,2323,3069,2330,3090,2332,3262,2332,3264,2367,3271,2398,3284,2426,3302,2452,3328,2478,3358,2496,3390,2509,3423,2518,3456,2524,3490,2527,3523,2527,3586,2524,3643,2512,3695,2492,3739,2466,3780,2433,3812,2395,3838,2349,3856,2297,3886,2321,3921,2337,3960,2347,4002,2350,4047,2347,4087,2337,4125,2323,4141,2330,4160,2332,4321,2332,4341,2330,4360,2321,4380,2330,4400,2332,4563,2332,4588,2328,4608,2317,4628,2328,4652,2332,4815,2332,4843,2328,4867,2315,4886,2295,4895,2269,4995,1797,5000,1757,4996,1718,4984,1683,4963,1650,4939,1624,4909,1606,4874,1591,4837,1583,4795,1580,4750,1586,4708,1602,4693,1597,4676,1595,4522,1595,4497,1598,4472,1611,4456,1632,4445,1657,4419,1632,4387,1611,4354,1598,4319,1589,4284,1583,4247,1580,4212,1580,4156,1583,4106,1591,4060,1606,4019,1624,3982,1648,3978,1639,3974,1632,3952,1609,3930,1600,3906,1597,3754,1597,3736,1598,3719,1604,3691,1593,3660,1583,3628,1580,3578,1586,3532,1598,3491,1622,3454,1654,3451,1643,3443,1632,3458,1604,3468,1574,3471,1543,3468,1506,3454,1473,3434,1443xe" filled="t" fillcolor="#000000" stroked="f">
              <v:path arrowok="t"/>
              <v:fill/>
            </v:shape>
            <v:shape style="position:absolute;left:874;top:1383;width:4126;height:1145" coordorigin="874,1383" coordsize="4126,1145" path="m1996,1383l2032,1386,2068,1399,2099,1418,2123,1443,2144,1473,2157,1506,2160,1543,2157,1578,2145,1611,2127,1639,2135,1657,2136,1666,2173,1635,2216,1611,2264,1595,2318,1583,2377,1580,2427,1582,2471,1589,2510,1602,2546,1618,2575,1641,2599,1666,2599,1668,2601,1668,2643,1464,2655,1438,2671,1418,2695,1405,2723,1399,2888,1399,2912,1403,2932,1412,2951,1429,2964,1453,2967,1480,2967,1488,2966,1497,2964,1503,2962,1515,2958,1536,2953,1558,2947,1582,2962,1580,2977,1580,3021,1583,3060,1597,3095,1617,3125,1644,3130,1654,3134,1657,3143,1635,3158,1617,3149,1595,3142,1569,3140,1543,3143,1506,3156,1473,3177,1443,3202,1418,3232,1399,3267,1386,3306,1383,3343,1386,3378,1399,3410,1418,3434,1443,3454,1473,3468,1506,3471,1543,3468,1574,3458,1604,3443,1632,3451,1643,3454,1654,3491,1622,3532,1598,3578,1586,3628,1580,3660,1583,3691,1593,3719,1604,3736,1598,3754,1597,3906,1597,3930,1600,3952,1609,3974,1632,3978,1639,3982,1648,4019,1624,4060,1606,4106,1591,4156,1583,4212,1580,4247,1580,4284,1583,4319,1589,4354,1598,4387,1611,4419,1632,4445,1657,4456,1632,4472,1611,4497,1598,4522,1595,4676,1595,4693,1597,4708,1602,4750,1586,4795,1580,4837,1583,4874,1591,4909,1606,4939,1624,4963,1650,4984,1683,4996,1718,5000,1757,4995,1797,4895,2269,4886,2295,4867,2315,4843,2328,4815,2332,4652,2332,4628,2328,4608,2317,4588,2328,4563,2332,4400,2332,4380,2330,4360,2321,4341,2330,4321,2332,4160,2332,4141,2330,4125,2323,4087,2337,4047,2347,4002,2350,3960,2347,3921,2337,3886,2321,3856,2297,3838,2349,3812,2395,3780,2433,3739,2466,3695,2492,3643,2512,3586,2524,3523,2527,3490,2527,3456,2524,3423,2518,3390,2509,3358,2496,3328,2478,3302,2452,3284,2426,3271,2398,3264,2367,3262,2332,3090,2332,3069,2330,3053,2323,3036,2310,3020,2323,3001,2330,2980,2332,2818,2332,2801,2330,2785,2324,2772,2315,2747,2328,2723,2332,2559,2332,2534,2328,2512,2319,2496,2302,2488,2291,2483,2278,2446,2304,2403,2324,2357,2339,2305,2349,2294,2349,2245,2350,2190,2347,2142,2337,2101,2323,2066,2301,2036,2271,2027,2258,2018,2243,2012,2269,2003,2295,1985,2315,1960,2328,1933,2332,1770,2332,1749,2330,1731,2323,1714,2310,1688,2326,1659,2332,1485,2332,1464,2328,1446,2321,1429,2308,1413,2321,1394,2328,1374,2332,1237,2332,1207,2326,1181,2310,1166,2321,1148,2328,1128,2332,955,2332,909,2319,879,2282,874,2258,875,2236,1040,1464,1068,1418,1120,1399,1376,1399,1416,1410,1446,1440,1457,1480,1457,1497,1455,1514,1455,1540,1462,1523,1472,1503,1479,1482,1486,1466,1492,1455,1494,1449,1507,1429,1524,1412,1546,1403,1568,1399,1824,1399,1846,1403,1866,1412,1883,1427,1907,1409,1933,1394,1964,1386,1996,1383xe" filled="f" stroked="t" strokeweight="0.118055pt" strokecolor="#000000">
              <v:path arrowok="t"/>
            </v:shape>
            <v:shape style="position:absolute;left:903;top:1412;width:4067;height:1085" coordorigin="903,1412" coordsize="4067,1085" path="m2125,1508l2112,1477,2090,1451,2064,1431,2031,1418,1996,1412,1960,1416,1929,1429,1901,1447,1881,1468,1860,1445,1850,1436,1837,1431,1824,1429,1568,1429,1549,1432,1533,1443,1522,1460,1483,1550,1427,1540,1427,1480,1424,1460,1413,1443,1394,1432,1376,1429,1120,1429,1087,1440,1068,1469,903,2241,903,2256,915,2284,939,2301,955,2302,1128,2302,1148,2298,1163,2289,1181,2269,1201,2289,1218,2298,1237,2302,1374,2302,1392,2298,1409,2287,1429,2267,1449,2287,1464,2298,1485,2302,1659,2302,1677,2298,1694,2289,1714,2269,1734,2289,1751,2298,1770,2302,1933,2302,1950,2298,1966,2291,1977,2278,1985,2262,1990,2238,2005,2172,2007,2175,2014,2184,2022,2197,2031,2212,2042,2227,2049,2240,2057,2249,2059,2252,2085,2278,2116,2297,2153,2312,2195,2319,2244,2323,2249,2323,2260,2321,2275,2321,2286,2319,2303,2319,2349,2312,2392,2298,2431,2280,2464,2256,2493,2236,2518,2284,2531,2295,2544,2301,2559,2302,2723,2302,2740,2298,2753,2293,2772,2280,2788,2291,2803,2301,2818,2302,2980,2302,2999,2298,3016,2289,3036,2271,3055,2289,3071,2298,3090,2302,3255,2302,3290,2298,3290,2332,3295,2370,3306,2404,3325,2433,3351,2457,3382,2475,3416,2487,3451,2494,3488,2498,3523,2498,3581,2494,3634,2485,3680,2466,3723,2444,3758,2415,3788,2378,3812,2337,3828,2289,3839,2241,3876,2277,3902,2297,3932,2312,3965,2319,4002,2323,4041,2319,4078,2312,4112,2297,4125,2291,4137,2297,4147,2301,4154,2302,4328,2302,4337,2301,4347,2297,4360,2287,4375,2297,4382,2301,4391,2302,4563,2302,4578,2301,4593,2293,4608,2284,4624,2293,4639,2301,4645,2302,4815,2302,4848,2291,4867,2262,4967,1790,4971,1755,4967,1724,4958,1694,4941,1668,4913,1643,4880,1624,4839,1611,4795,1608,4773,1609,4749,1617,4721,1629,4710,1635,4697,1629,4689,1626,4682,1624,4522,1624,4500,1629,4482,1643,4472,1663,4460,1720,4422,1676,4400,1654,4372,1637,4341,1624,4310,1615,4243,1608,4212,1608,4149,1611,4093,1624,4043,1643,3999,1670,3971,1687,3960,1665,3952,1655,3949,1646,3947,1643,3930,1629,3906,1624,3754,1624,3743,1626,3732,1629,3719,1637,3704,1629,3666,1615,3628,1608,3586,1611,3545,1624,3508,1646,3475,1674,3445,1700,3410,1629,3419,1615,3432,1593,3440,1569,3441,1543,3436,1508,3423,1477,3401,1451,3375,1431,3342,1418,3306,1412,3269,1418,3238,1431,3210,1451,3188,1477,3175,1508,3169,1543,3173,1574,3184,1604,3195,1622,3167,1650,3166,1657,3162,1665,3147,1727,3145,1724,3138,1714,3130,1701,3119,1689,3112,1676,3105,1666,3079,1639,3047,1622,3014,1611,2977,1608,2960,1609,2912,1615,2938,1491,2940,1480,2936,1464,2927,1447,2910,1434,2888,1429,2723,1429,2706,1432,2690,1440,2679,1453,2673,1469,2614,1742,2575,1683,2549,1655,2518,1635,2477,1620,2431,1611,2377,1608,2321,1611,2273,1620,2229,1637,2190,1659,2157,1687,2122,1716,2101,1652,2095,1633,2105,1622,2120,1598,2127,1571,2131,1543,2125,1508xe" filled="t" fillcolor="#FFFFFF" stroked="f">
              <v:path arrowok="t"/>
              <v:fill/>
            </v:shape>
            <v:shape style="position:absolute;left:874;top:1383;width:4126;height:1145" coordorigin="874,1383" coordsize="4126,1145" path="m3434,1443l3410,1418,3378,1399,3343,1386,3306,1383,3267,1386,3232,1399,3202,1418,3177,1443,3156,1473,3143,1506,3140,1543,3142,1569,3149,1595,3158,1617,3143,1635,3134,1657,3130,1654,3129,1648,3125,1644,3095,1617,3060,1597,3021,1583,2977,1580,2962,1580,2947,1582,2953,1558,2958,1536,2962,1515,2964,1503,2966,1497,2967,1488,2967,1480,2964,1453,2951,1429,2932,1412,2912,1403,2888,1399,2723,1399,2695,1405,2671,1418,2655,1438,2643,1464,2601,1668,2599,1666,2575,1641,2546,1618,2510,1602,2471,1589,2427,1582,2377,1580,2318,1583,2264,1595,2216,1611,2173,1635,2136,1666,2135,1657,2127,1639,2145,1611,2157,1578,2160,1543,2157,1506,2144,1473,2123,1443,2099,1418,2068,1399,2032,1386,1996,1383,1964,1386,1933,1394,1907,1409,1883,1427,1866,1412,1846,1403,1824,1399,1568,1399,1546,1403,1524,1412,1507,1429,1494,1449,1492,1455,1486,1466,1479,1482,1472,1503,1462,1523,1455,1540,1455,1514,1457,1497,1457,1480,1446,1440,1416,1410,1376,1399,1120,1399,1068,1418,1040,1464,875,2236,874,2258,879,2282,892,2302,909,2319,931,2328,955,2332,1128,2332,1148,2328,1166,2321,1181,2310,1207,2326,1237,2332,1374,2332,1394,2328,1413,2321,1429,2308,1446,2321,1464,2328,1485,2332,1659,2332,1688,2326,1714,2310,1731,2323,1749,2330,1770,2332,1933,2332,1960,2328,1985,2315,2003,2295,2012,2269,2018,2243,2027,2258,2036,2271,2066,2301,2101,2323,2142,2337,2190,2347,2245,2350,2294,2349,2305,2349,2357,2339,2403,2324,2446,2304,2483,2278,2488,2291,2496,2302,2512,2319,2534,2328,2559,2332,2723,2332,2747,2328,2772,2315,2785,2324,2801,2330,2818,2332,2980,2332,3001,2330,3020,2323,3036,2310,3053,2323,3069,2330,3090,2332,3262,2332,3264,2367,3271,2398,3284,2426,3302,2452,3328,2478,3358,2496,3390,2509,3423,2518,3456,2524,3490,2527,3523,2527,3586,2524,3643,2512,3695,2492,3739,2466,3780,2433,3812,2395,3838,2349,3856,2297,3886,2321,3921,2337,3960,2347,4002,2350,4047,2347,4087,2337,4125,2323,4141,2330,4160,2332,4321,2332,4341,2330,4360,2321,4380,2330,4400,2332,4563,2332,4588,2328,4608,2317,4628,2328,4652,2332,4815,2332,4843,2328,4867,2315,4886,2295,4895,2269,4995,1797,5000,1757,4996,1718,4984,1683,4963,1650,4939,1624,4909,1606,4874,1591,4837,1583,4795,1580,4750,1586,4708,1602,4693,1597,4676,1595,4522,1595,4497,1598,4472,1611,4456,1632,4445,1657,4419,1632,4387,1611,4354,1598,4319,1589,4284,1583,4247,1580,4212,1580,4156,1583,4106,1591,4060,1606,4019,1624,3982,1648,3978,1639,3974,1632,3952,1609,3930,1600,3906,1597,3754,1597,3736,1598,3719,1604,3691,1593,3660,1583,3628,1580,3578,1586,3532,1598,3491,1622,3454,1654,3451,1643,3443,1632,3458,1604,3468,1574,3471,1543,3468,1506,3454,1473,3434,1443xe" filled="t" fillcolor="#000000" stroked="f">
              <v:path arrowok="t"/>
              <v:fill/>
            </v:shape>
            <v:shape style="position:absolute;left:874;top:1383;width:4126;height:1145" coordorigin="874,1383" coordsize="4126,1145" path="m1996,1383l2032,1386,2068,1399,2099,1418,2123,1443,2144,1473,2157,1506,2160,1543,2157,1578,2145,1611,2127,1639,2135,1657,2136,1666,2173,1635,2216,1611,2264,1595,2318,1583,2377,1580,2427,1582,2471,1589,2510,1602,2546,1618,2575,1641,2599,1666,2599,1668,2601,1668,2643,1464,2655,1438,2671,1418,2695,1405,2723,1399,2888,1399,2912,1403,2932,1412,2951,1429,2964,1453,2967,1480,2967,1488,2966,1497,2964,1503,2962,1515,2958,1536,2953,1558,2947,1582,2962,1580,2977,1580,3021,1583,3060,1597,3095,1617,3125,1644,3130,1654,3134,1657,3143,1635,3158,1617,3149,1595,3142,1569,3140,1543,3143,1506,3156,1473,3177,1443,3202,1418,3232,1399,3267,1386,3306,1383,3343,1386,3378,1399,3410,1418,3434,1443,3454,1473,3468,1506,3471,1543,3468,1574,3458,1604,3443,1632,3451,1643,3454,1654,3491,1622,3532,1598,3578,1586,3628,1580,3660,1583,3691,1593,3719,1604,3736,1598,3754,1597,3906,1597,3930,1600,3952,1609,3974,1632,3978,1639,3982,1648,4019,1624,4060,1606,4106,1591,4156,1583,4212,1580,4247,1580,4284,1583,4319,1589,4354,1598,4387,1611,4419,1632,4445,1657,4456,1632,4472,1611,4497,1598,4522,1595,4676,1595,4693,1597,4708,1602,4750,1586,4795,1580,4837,1583,4874,1591,4909,1606,4939,1624,4963,1650,4984,1683,4996,1718,5000,1757,4995,1797,4895,2269,4886,2295,4867,2315,4843,2328,4815,2332,4652,2332,4628,2328,4608,2317,4588,2328,4563,2332,4400,2332,4380,2330,4360,2321,4341,2330,4321,2332,4160,2332,4141,2330,4125,2323,4087,2337,4047,2347,4002,2350,3960,2347,3921,2337,3886,2321,3856,2297,3838,2349,3812,2395,3780,2433,3739,2466,3695,2492,3643,2512,3586,2524,3523,2527,3490,2527,3456,2524,3423,2518,3390,2509,3358,2496,3328,2478,3302,2452,3284,2426,3271,2398,3264,2367,3262,2332,3090,2332,3069,2330,3053,2323,3036,2310,3020,2323,3001,2330,2980,2332,2818,2332,2801,2330,2785,2324,2772,2315,2747,2328,2723,2332,2559,2332,2534,2328,2512,2319,2496,2302,2488,2291,2483,2278,2446,2304,2403,2324,2357,2339,2305,2349,2294,2349,2245,2350,2190,2347,2142,2337,2101,2323,2066,2301,2036,2271,2027,2258,2018,2243,2012,2269,2003,2295,1985,2315,1960,2328,1933,2332,1770,2332,1749,2330,1731,2323,1714,2310,1688,2326,1659,2332,1485,2332,1464,2328,1446,2321,1429,2308,1413,2321,1394,2328,1374,2332,1237,2332,1207,2326,1181,2310,1166,2321,1148,2328,1128,2332,955,2332,909,2319,879,2282,874,2258,875,2236,1040,1464,1068,1418,1120,1399,1376,1399,1416,1410,1446,1440,1457,1480,1457,1497,1455,1514,1455,1540,1462,1523,1472,1503,1479,1482,1486,1466,1492,1455,1494,1449,1507,1429,1524,1412,1546,1403,1568,1399,1824,1399,1846,1403,1866,1412,1883,1427,1907,1409,1933,1394,1964,1386,1996,1383xe" filled="f" stroked="t" strokeweight="0.118055pt" strokecolor="#000000">
              <v:path arrowok="t"/>
            </v:shape>
            <v:shape style="position:absolute;left:959;top:1484;width:863;height:772" coordorigin="959,1484" coordsize="863,772" path="m1496,2252l1507,2256,1640,2256,1662,2241,1820,1504,1822,1499,1820,1493,1816,1488,1805,1484,1583,1484,1577,1488,1570,1491,1562,1503,1385,1921,1381,1926,1379,1932,1376,1939,1374,1935,1374,1919,1377,1504,1374,1493,1368,1488,1357,1484,1141,1484,1118,1499,961,2236,959,2241,961,2247,965,2252,975,2256,1109,2256,1114,2255,1122,2252,1133,2236,1237,1670,1242,1654,1244,1659,1244,1670,1238,2236,1242,2247,1248,2252,1259,2256,1355,2256,1377,2245,1624,1668,1627,1663,1629,1657,1631,1654,1633,1652,1633,1659,1629,1670,1490,2236,1490,2241,1492,2247,1496,2252xe" filled="t" fillcolor="#FFFFFF" stroked="f">
              <v:path arrowok="t"/>
              <v:fill/>
            </v:shape>
            <v:shape style="position:absolute;left:1775;top:1680;width:280;height:577" coordorigin="1775,1680" coordsize="280,577" path="m1914,1680l1907,1681,1901,1683,1896,1689,1892,1694,1890,1700,1775,2236,1775,2241,1779,2252,1790,2256,1914,2256,1933,2247,2053,1700,2055,1694,2053,1689,2049,1683,2038,1680,1914,1680xe" filled="t" fillcolor="#FFFFFF" stroked="f">
              <v:path arrowok="t"/>
              <v:fill/>
            </v:shape>
            <v:shape style="position:absolute;left:1775;top:1680;width:280;height:577" coordorigin="1775,1680" coordsize="280,577" path="m1914,1680l2038,1680,2049,1683,2053,1689,2055,1694,2053,1700,1938,2236,1927,2252,1914,2256,1790,2256,1779,2252,1775,2241,1775,2236,1890,1700,1901,1683,1907,1681,1914,1680xe" filled="f" stroked="t" strokeweight="0.11921pt" strokecolor="#FFFFFF">
              <v:path arrowok="t"/>
            </v:shape>
            <v:shape style="position:absolute;left:2075;top:1663;width:483;height:612" coordorigin="2075,1663" coordsize="483,612" path="m2338,2127l2325,2142,2308,2153,2286,2157,2268,2155,2255,2147,2248,2136,2245,2122,2245,2107,2248,2089,2298,1851,2303,1829,2310,1810,2323,1795,2340,1784,2362,1781,2377,1783,2388,1790,2394,1801,2397,1818,2396,1838,2392,1858,2390,1878,2390,1888,2392,1891,2396,1893,2542,1893,2544,1891,2547,1884,2547,1878,2556,1832,2559,1792,2555,1757,2544,1729,2525,1705,2499,1687,2466,1674,2425,1666,2377,1663,2331,1665,2290,1672,2251,1687,2218,1705,2190,1733,2166,1768,2145,1809,2131,1860,2081,2096,2075,2136,2077,2172,2085,2201,2099,2225,2120,2243,2145,2258,2175,2267,2208,2273,2245,2275,2268,2275,2301,2271,2338,2266,2371,2255,2405,2240,2434,2219,2460,2192,2481,2160,2492,2135,2503,2103,2512,2070,2520,2039,2521,2035,2521,2033,2518,2026,2510,2022,2377,2022,2373,2024,2366,2032,2364,2037,2362,2041,2362,2044,2358,2064,2353,2087,2347,2107,2338,2127xe" filled="t" fillcolor="#FFFFFF" stroked="f">
              <v:path arrowok="t"/>
              <v:fill/>
            </v:shape>
            <v:shape style="position:absolute;left:2564;top:1484;width:520;height:772" coordorigin="2564,1484" coordsize="520,772" path="m3080,1794l3084,1763,3080,1735,3071,1711,3057,1691,3036,1676,3010,1666,2979,1663,2940,1666,2908,1676,2884,1687,2864,1701,2849,1712,2842,1722,2838,1726,2840,1720,2842,1707,2847,1685,2853,1659,2870,1571,2875,1545,2881,1523,2882,1510,2886,1499,2884,1493,2881,1488,2870,1484,2745,1484,2723,1499,2564,2236,2564,2241,2566,2247,2569,2252,2581,2256,2705,2256,2727,2241,2808,1858,2814,1840,2823,1823,2835,1810,2851,1801,2870,1797,2886,1799,2897,1805,2903,1812,2905,1820,2907,1825,2907,1827,2905,1845,2901,1866,2823,2236,2821,2241,2823,2247,2827,2252,2838,2256,2962,2256,2970,2255,2975,2252,2980,2247,2984,2241,2986,2236,3080,1794xe" filled="t" fillcolor="#FFFFFF" stroked="f">
              <v:path arrowok="t"/>
              <v:fill/>
            </v:shape>
            <v:shape style="position:absolute;left:3095;top:1680;width:279;height:577" coordorigin="3095,1680" coordsize="279,577" path="m3229,1680l3221,1683,3217,1687,3214,1692,3210,1700,3095,2236,3095,2241,3097,2247,3101,2252,3112,2256,3236,2256,3255,2247,3375,1700,3375,1694,3373,1689,3369,1683,3358,1680,3229,1680xe" filled="t" fillcolor="#FFFFFF" stroked="f">
              <v:path arrowok="t"/>
              <v:fill/>
            </v:shape>
            <v:shape style="position:absolute;left:3343;top:1663;width:563;height:787" coordorigin="3343,1663" coordsize="563,787" path="m3858,1912l3869,1864,3879,1820,3888,1779,3895,1746,3901,1718,3904,1701,3906,1692,3906,1685,3904,1681,3902,1680,3762,1680,3758,1681,3756,1683,3753,1691,3753,1694,3739,1749,3738,1749,3726,1718,3708,1694,3686,1678,3658,1666,3627,1663,3591,1666,3566,2064,3567,2046,3603,1882,3606,1866,3612,1847,3619,1829,3632,1812,3647,1801,3666,1797,3684,1801,3697,1809,3704,1821,3706,1836,3706,1855,3703,1873,3669,2032,3666,2050,3658,2066,3649,2083,3638,2096,3623,2103,3603,2107,3584,2103,3573,2094,3566,2081,3562,1678,3534,1694,3512,1714,3491,1740,3475,1768,3462,1799,3451,1829,3443,1860,3401,2059,3395,2089,3395,2118,3397,2146,3403,2172,3414,2195,3428,2214,3449,2229,3475,2238,3506,2241,3540,2238,3573,2225,3604,2205,3636,2179,3638,2179,3614,2295,3606,2317,3593,2332,3577,2339,3554,2343,3532,2343,3517,2337,3510,2328,3508,2315,3510,2297,3510,2295,3353,2287,3345,2302,3343,2339,3347,2369,3358,2395,3373,2413,3395,2428,3421,2439,3451,2444,3486,2448,3523,2450,3564,2448,3603,2442,3640,2433,3673,2418,3704,2398,3730,2374,3753,2345,3769,2310,3782,2267,3784,2262,3786,2245,3791,2221,3799,2188,3808,2151,3817,2107,3826,2061,3849,1961,3858,1912xe" filled="t" fillcolor="#FFFFFF" stroked="f">
              <v:path arrowok="t"/>
              <v:fill/>
            </v:shape>
            <v:shape style="position:absolute;left:3343;top:1663;width:563;height:787" coordorigin="3343,1663" coordsize="563,787" path="m3566,2064l3591,1666,3562,1678,3566,2081,3566,2064xe" filled="t" fillcolor="#FFFFFF" stroked="f">
              <v:path arrowok="t"/>
              <v:fill/>
            </v:shape>
            <v:shape style="position:absolute;left:3882;top:1663;width:522;height:612" coordorigin="3882,1663" coordsize="522,612" path="m3961,1982l3938,2007,3917,2037,3901,2075,3888,2120,3882,2157,3886,2192,3895,2219,3914,2243,3938,2260,3967,2271,4005,2275,4041,2271,4073,2264,4060,2129,4056,2112,4058,2092,4073,1924,4043,1934,4015,1947,3988,1963,3961,1982xe" filled="t" fillcolor="#FFFFFF" stroked="f">
              <v:path arrowok="t"/>
              <v:fill/>
            </v:shape>
            <v:shape style="position:absolute;left:3882;top:1663;width:522;height:612" coordorigin="3882,1663" coordsize="522,612" path="m4399,1737l4385,1714,4365,1694,4339,1681,4306,1670,4263,1665,4213,1663,4167,1665,4123,1672,4084,1687,4047,1705,4015,1731,3989,1763,3967,1801,3952,1847,3952,1856,3956,1860,3960,1862,4106,1862,4114,1858,4119,1847,4125,1827,4132,1809,4141,1794,4156,1783,4173,1773,4197,1772,4213,1775,4227,1783,4234,1797,4237,1814,4236,1832,4227,1855,4210,1873,4190,1886,4164,1897,4136,1906,4073,1924,4058,2092,4067,2066,4080,2046,4095,2029,4112,2018,4137,2004,4169,1991,4204,1976,4186,2066,4180,2085,4171,2105,4160,2124,4147,2138,4128,2149,4106,2153,4086,2149,4071,2142,4060,2129,4073,2264,4102,2249,4132,2229,4162,2205,4162,2247,4164,2251,4165,2252,4173,2256,4313,2256,4317,2255,4319,2252,4321,2249,4321,2238,4319,2216,4322,2192,4397,1840,4402,1801,4404,1766,4399,1737xe" filled="t" fillcolor="#FFFFFF" stroked="f">
              <v:path arrowok="t"/>
              <v:fill/>
            </v:shape>
            <v:shape style="position:absolute;left:4406;top:1663;width:515;height:593" coordorigin="4406,1663" coordsize="515,593" path="m4828,1665l4796,1663,4765,1668,4736,1681,4706,1701,4682,1726,4663,1751,4661,1751,4673,1700,4673,1689,4671,1685,4660,1680,4534,1680,4530,1681,4525,1687,4522,1691,4522,1694,4521,1698,4521,1700,4406,2230,4406,2240,4408,2245,4410,2249,4413,2252,4417,2255,4419,2256,4558,2256,4561,2255,4565,2251,4567,2247,4569,2241,4569,2236,4571,2232,4571,2229,4654,1845,4661,1825,4673,1810,4687,1801,4708,1797,4724,1799,4734,1805,4739,1816,4743,1829,4741,1845,4660,2229,4658,2232,4658,2245,4660,2249,4663,2252,4667,2255,4673,2256,4800,2256,4802,2255,4806,2255,4811,2252,4815,2251,4817,2249,4821,2241,4821,2236,4823,2230,4823,2227,4919,1784,4921,1753,4915,1726,4902,1703,4882,1685,4858,1674,4828,1665xe" filled="t" fillcolor="#FFFFFF" stroked="f">
              <v:path arrowok="t"/>
              <v:fill/>
            </v:shape>
            <v:shape style="position:absolute;left:1912;top:1468;width:168;height:160" coordorigin="1912,1468" coordsize="168,160" path="m1997,1468l1970,1471,1947,1482,1929,1499,1916,1521,1912,1547,1916,1572,1929,1595,1947,1613,1970,1624,1997,1628,2023,1624,2047,1613,2064,1595,2077,1572,2081,1547,2077,1521,2064,1499,2047,1482,2023,1471,1997,1468xe" filled="t" fillcolor="#FFFFFF" stroked="f">
              <v:path arrowok="t"/>
              <v:fill/>
            </v:shape>
            <v:shape style="position:absolute;left:3223;top:1468;width:168;height:160" coordorigin="3223,1468" coordsize="168,160" path="m3308,1468l3280,1471,3258,1482,3240,1499,3227,1521,3223,1547,3227,1572,3240,1595,3258,1613,3280,1624,3308,1628,3334,1624,3358,1613,3375,1595,3388,1572,3391,1547,3388,1521,3375,1499,3358,1482,3334,1471,3308,1468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before="14"/>
        <w:ind w:left="104"/>
      </w:pP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36"/>
          <w:szCs w:val="36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e</w:t>
      </w:r>
      <w:r>
        <w:rPr>
          <w:rFonts w:cs="Arial" w:hAnsi="Arial" w:eastAsia="Arial" w:ascii="Arial"/>
          <w:b/>
          <w:i/>
          <w:spacing w:val="-2"/>
          <w:w w:val="100"/>
          <w:sz w:val="36"/>
          <w:szCs w:val="36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vi</w:t>
      </w:r>
      <w:r>
        <w:rPr>
          <w:rFonts w:cs="Arial" w:hAnsi="Arial" w:eastAsia="Arial" w:ascii="Arial"/>
          <w:b/>
          <w:i/>
          <w:spacing w:val="1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es</w:t>
      </w:r>
      <w:r>
        <w:rPr>
          <w:rFonts w:cs="Arial" w:hAnsi="Arial" w:eastAsia="Arial" w:ascii="Arial"/>
          <w:b/>
          <w:i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-2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1"/>
          <w:w w:val="100"/>
          <w:sz w:val="26"/>
          <w:szCs w:val="26"/>
        </w:rPr>
        <w:t>2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20</w:t>
      </w:r>
      <w:r>
        <w:rPr>
          <w:rFonts w:cs="Arial" w:hAnsi="Arial" w:eastAsia="Arial" w:ascii="Arial"/>
          <w:spacing w:val="-4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A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d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minist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r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ation</w:t>
      </w:r>
      <w:r>
        <w:rPr>
          <w:rFonts w:cs="Arial" w:hAnsi="Arial" w:eastAsia="Arial" w:ascii="Arial"/>
          <w:spacing w:val="-16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B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uildi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n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g</w:t>
      </w:r>
      <w:r>
        <w:rPr>
          <w:rFonts w:cs="Arial" w:hAnsi="Arial" w:eastAsia="Arial" w:ascii="Arial"/>
          <w:spacing w:val="-7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-2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1"/>
          <w:w w:val="100"/>
          <w:sz w:val="26"/>
          <w:szCs w:val="26"/>
        </w:rPr>
        <w:t>4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87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-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2313</w:t>
      </w:r>
      <w:r>
        <w:rPr>
          <w:rFonts w:cs="Arial" w:hAnsi="Arial" w:eastAsia="Arial" w:ascii="Arial"/>
          <w:spacing w:val="-9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●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 </w:t>
      </w:r>
      <w:hyperlink r:id="rId21">
        <w:r>
          <w:rPr>
            <w:rFonts w:cs="Arial" w:hAnsi="Arial" w:eastAsia="Arial" w:ascii="Arial"/>
            <w:spacing w:val="0"/>
            <w:w w:val="100"/>
            <w:sz w:val="26"/>
            <w:szCs w:val="26"/>
          </w:rPr>
          <w:t>ww</w:t>
        </w:r>
        <w:r>
          <w:rPr>
            <w:rFonts w:cs="Arial" w:hAnsi="Arial" w:eastAsia="Arial" w:ascii="Arial"/>
            <w:spacing w:val="-2"/>
            <w:w w:val="100"/>
            <w:sz w:val="26"/>
            <w:szCs w:val="26"/>
          </w:rPr>
          <w:t>w</w:t>
        </w:r>
        <w:r>
          <w:rPr>
            <w:rFonts w:cs="Arial" w:hAnsi="Arial" w:eastAsia="Arial" w:ascii="Arial"/>
            <w:spacing w:val="2"/>
            <w:w w:val="100"/>
            <w:sz w:val="26"/>
            <w:szCs w:val="26"/>
          </w:rPr>
          <w:t>.</w:t>
        </w:r>
        <w:r>
          <w:rPr>
            <w:rFonts w:cs="Arial" w:hAnsi="Arial" w:eastAsia="Arial" w:ascii="Arial"/>
            <w:spacing w:val="0"/>
            <w:w w:val="100"/>
            <w:sz w:val="26"/>
            <w:szCs w:val="26"/>
          </w:rPr>
          <w:t>care</w:t>
        </w:r>
        <w:r>
          <w:rPr>
            <w:rFonts w:cs="Arial" w:hAnsi="Arial" w:eastAsia="Arial" w:ascii="Arial"/>
            <w:spacing w:val="2"/>
            <w:w w:val="100"/>
            <w:sz w:val="26"/>
            <w:szCs w:val="26"/>
          </w:rPr>
          <w:t>e</w:t>
        </w:r>
        <w:r>
          <w:rPr>
            <w:rFonts w:cs="Arial" w:hAnsi="Arial" w:eastAsia="Arial" w:ascii="Arial"/>
            <w:spacing w:val="0"/>
            <w:w w:val="100"/>
            <w:sz w:val="26"/>
            <w:szCs w:val="26"/>
          </w:rPr>
          <w:t>r</w:t>
        </w:r>
        <w:r>
          <w:rPr>
            <w:rFonts w:cs="Arial" w:hAnsi="Arial" w:eastAsia="Arial" w:ascii="Arial"/>
            <w:spacing w:val="2"/>
            <w:w w:val="100"/>
            <w:sz w:val="26"/>
            <w:szCs w:val="26"/>
          </w:rPr>
          <w:t>.</w:t>
        </w:r>
        <w:r>
          <w:rPr>
            <w:rFonts w:cs="Arial" w:hAnsi="Arial" w:eastAsia="Arial" w:ascii="Arial"/>
            <w:spacing w:val="0"/>
            <w:w w:val="100"/>
            <w:sz w:val="26"/>
            <w:szCs w:val="26"/>
          </w:rPr>
          <w:t>mtu.edu</w:t>
        </w:r>
      </w:hyperlink>
      <w:r>
        <w:rPr>
          <w:rFonts w:cs="Arial" w:hAnsi="Arial" w:eastAsia="Arial" w:ascii="Arial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181" w:right="3175"/>
      </w:pP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ease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te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EW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ca</w:t>
      </w:r>
      <w:r>
        <w:rPr>
          <w:rFonts w:cs="Arial" w:hAnsi="Arial" w:eastAsia="Arial" w:ascii="Arial"/>
          <w:b/>
          <w:i/>
          <w:spacing w:val="-3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8"/>
          <w:szCs w:val="28"/>
        </w:rPr>
        <w:t>!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4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eer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ces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ffe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s: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ersona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6" w:lineRule="exact" w:line="240"/>
        <w:ind w:left="824" w:right="244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ock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orpora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all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us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4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8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7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-2313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f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or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pe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r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ona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,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c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eer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ad</w:t>
      </w:r>
      <w:r>
        <w:rPr>
          <w:rFonts w:cs="Arial" w:hAnsi="Arial" w:eastAsia="Arial" w:ascii="Arial"/>
          <w:spacing w:val="-4"/>
          <w:w w:val="100"/>
          <w:sz w:val="28"/>
          <w:szCs w:val="28"/>
        </w:rPr>
        <w:t>v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i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ing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appoi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n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-1"/>
          <w:w w:val="100"/>
          <w:sz w:val="28"/>
          <w:szCs w:val="28"/>
        </w:rPr>
        <w:t>m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ent</w:t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320"/>
        <w:ind w:left="104"/>
      </w:pP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Vi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8"/>
          <w:szCs w:val="28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8"/>
          <w:szCs w:val="28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eb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8"/>
          <w:szCs w:val="28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 </w:t>
      </w:r>
      <w:hyperlink r:id="rId22">
        <w:r>
          <w:rPr>
            <w:rFonts w:cs="Arial" w:hAnsi="Arial" w:eastAsia="Arial" w:ascii="Arial"/>
            <w:spacing w:val="-4"/>
            <w:w w:val="100"/>
            <w:position w:val="-1"/>
            <w:sz w:val="28"/>
            <w:szCs w:val="28"/>
          </w:rPr>
          <w:t>w</w:t>
        </w:r>
        <w:r>
          <w:rPr>
            <w:rFonts w:cs="Arial" w:hAnsi="Arial" w:eastAsia="Arial" w:ascii="Arial"/>
            <w:spacing w:val="-1"/>
            <w:w w:val="100"/>
            <w:position w:val="-1"/>
            <w:sz w:val="28"/>
            <w:szCs w:val="28"/>
          </w:rPr>
          <w:t>w</w:t>
        </w:r>
        <w:r>
          <w:rPr>
            <w:rFonts w:cs="Arial" w:hAnsi="Arial" w:eastAsia="Arial" w:ascii="Arial"/>
            <w:spacing w:val="-4"/>
            <w:w w:val="100"/>
            <w:position w:val="-1"/>
            <w:sz w:val="28"/>
            <w:szCs w:val="28"/>
          </w:rPr>
          <w:t>w</w:t>
        </w:r>
        <w:r>
          <w:rPr>
            <w:rFonts w:cs="Arial" w:hAnsi="Arial" w:eastAsia="Arial" w:ascii="Arial"/>
            <w:spacing w:val="1"/>
            <w:w w:val="100"/>
            <w:position w:val="-1"/>
            <w:sz w:val="28"/>
            <w:szCs w:val="28"/>
          </w:rPr>
          <w:t>.</w:t>
        </w:r>
        <w:r>
          <w:rPr>
            <w:rFonts w:cs="Arial" w:hAnsi="Arial" w:eastAsia="Arial" w:ascii="Arial"/>
            <w:spacing w:val="1"/>
            <w:w w:val="100"/>
            <w:position w:val="-1"/>
            <w:sz w:val="28"/>
            <w:szCs w:val="28"/>
          </w:rPr>
          <w:t>c</w:t>
        </w:r>
        <w:r>
          <w:rPr>
            <w:rFonts w:cs="Arial" w:hAnsi="Arial" w:eastAsia="Arial" w:ascii="Arial"/>
            <w:spacing w:val="0"/>
            <w:w w:val="100"/>
            <w:position w:val="-1"/>
            <w:sz w:val="28"/>
            <w:szCs w:val="28"/>
          </w:rPr>
          <w:t>areer</w:t>
        </w:r>
        <w:r>
          <w:rPr>
            <w:rFonts w:cs="Arial" w:hAnsi="Arial" w:eastAsia="Arial" w:ascii="Arial"/>
            <w:spacing w:val="1"/>
            <w:w w:val="100"/>
            <w:position w:val="-1"/>
            <w:sz w:val="28"/>
            <w:szCs w:val="28"/>
          </w:rPr>
          <w:t>.</w:t>
        </w:r>
        <w:r>
          <w:rPr>
            <w:rFonts w:cs="Arial" w:hAnsi="Arial" w:eastAsia="Arial" w:ascii="Arial"/>
            <w:spacing w:val="-1"/>
            <w:w w:val="100"/>
            <w:position w:val="-1"/>
            <w:sz w:val="28"/>
            <w:szCs w:val="28"/>
          </w:rPr>
          <w:t>m</w:t>
        </w:r>
        <w:r>
          <w:rPr>
            <w:rFonts w:cs="Arial" w:hAnsi="Arial" w:eastAsia="Arial" w:ascii="Arial"/>
            <w:spacing w:val="1"/>
            <w:w w:val="100"/>
            <w:position w:val="-1"/>
            <w:sz w:val="28"/>
            <w:szCs w:val="28"/>
          </w:rPr>
          <w:t>t</w:t>
        </w:r>
        <w:r>
          <w:rPr>
            <w:rFonts w:cs="Arial" w:hAnsi="Arial" w:eastAsia="Arial" w:ascii="Arial"/>
            <w:spacing w:val="-3"/>
            <w:w w:val="100"/>
            <w:position w:val="-1"/>
            <w:sz w:val="28"/>
            <w:szCs w:val="28"/>
          </w:rPr>
          <w:t>u</w:t>
        </w:r>
        <w:r>
          <w:rPr>
            <w:rFonts w:cs="Arial" w:hAnsi="Arial" w:eastAsia="Arial" w:ascii="Arial"/>
            <w:spacing w:val="1"/>
            <w:w w:val="100"/>
            <w:position w:val="-1"/>
            <w:sz w:val="28"/>
            <w:szCs w:val="28"/>
          </w:rPr>
          <w:t>.</w:t>
        </w:r>
        <w:r>
          <w:rPr>
            <w:rFonts w:cs="Arial" w:hAnsi="Arial" w:eastAsia="Arial" w:ascii="Arial"/>
            <w:spacing w:val="0"/>
            <w:w w:val="100"/>
            <w:position w:val="-1"/>
            <w:sz w:val="28"/>
            <w:szCs w:val="28"/>
          </w:rPr>
          <w:t>edu</w:t>
        </w:r>
      </w:hyperlink>
      <w:r>
        <w:rPr>
          <w:rFonts w:cs="Arial" w:hAnsi="Arial" w:eastAsia="Arial" w:ascii="Arial"/>
          <w:spacing w:val="-3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addit</w:t>
      </w:r>
      <w:r>
        <w:rPr>
          <w:rFonts w:cs="Arial" w:hAnsi="Arial" w:eastAsia="Arial" w:ascii="Arial"/>
          <w:spacing w:val="-1"/>
          <w:w w:val="100"/>
          <w:position w:val="-1"/>
          <w:sz w:val="28"/>
          <w:szCs w:val="28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onal</w:t>
      </w:r>
      <w:r>
        <w:rPr>
          <w:rFonts w:cs="Arial" w:hAnsi="Arial" w:eastAsia="Arial" w:ascii="Arial"/>
          <w:spacing w:val="-1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in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8"/>
          <w:szCs w:val="28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8"/>
          <w:szCs w:val="28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8"/>
          <w:szCs w:val="28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8"/>
          <w:szCs w:val="28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ion</w:t>
      </w:r>
      <w:r>
        <w:rPr>
          <w:rFonts w:cs="Arial" w:hAnsi="Arial" w:eastAsia="Arial" w:ascii="Arial"/>
          <w:spacing w:val="0"/>
          <w:w w:val="100"/>
          <w:position w:val="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4"/>
      </w:pP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: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oms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ibr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ry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4" w:right="39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r…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cur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.”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t’s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FREE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isor,”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4" w:lineRule="exact" w:line="260"/>
        <w:ind w:left="104" w:right="16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iscuss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</w:p>
    <w:sectPr>
      <w:pgMar w:header="0" w:footer="0" w:top="1480" w:bottom="280" w:left="760" w:right="980"/>
      <w:headerReference w:type="default" r:id="rId19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51.7341pt;width:108.922pt;height:38.38pt;mso-position-horizontal-relative:page;mso-position-vertical-relative:page;z-index:-179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34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nd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e</w:t>
                </w:r>
              </w:p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lineRule="exact" w:line="240"/>
                  <w:ind w:left="20"/>
                </w:pP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hto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,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-4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4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1</w:t>
                </w:r>
              </w:p>
              <w:p>
                <w:pPr>
                  <w:rPr>
                    <w:rFonts w:cs="Arial" w:hAnsi="Arial" w:eastAsia="Arial" w:ascii="Arial"/>
                    <w:sz w:val="22"/>
                    <w:szCs w:val="22"/>
                  </w:rPr>
                  <w:jc w:val="left"/>
                  <w:spacing w:before="2"/>
                  <w:ind w:left="20"/>
                </w:pP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pril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7,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2"/>
                    <w:szCs w:val="22"/>
                  </w:rPr>
                  <w:t>0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2"/>
                    <w:szCs w:val="22"/>
                  </w:rPr>
                  <w:t>11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54.9839pt;width:109.184pt;height:41.62pt;mso-position-horizontal-relative:page;mso-position-vertical-relative:page;z-index:-179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1234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To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nsend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ive</w:t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Hou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hton,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5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49931</w:t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1,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2011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65.5962pt;width:145.364pt;height:41.62pt;mso-position-horizontal-relative:page;mso-position-vertical-relative:page;z-index:-179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/>
                </w:pP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4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Dr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4"/>
                    <w:szCs w:val="24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e</w:t>
                </w:r>
              </w:p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ind w:left="20" w:right="-36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Ho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,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M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4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9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9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3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1</w:t>
                </w:r>
              </w:p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Fe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b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ru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ry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,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1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67.8762pt;width:118.496pt;height:41.62pt;mso-position-horizontal-relative:page;mso-position-vertical-relative:page;z-index:-179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3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4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Dr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4"/>
                    <w:szCs w:val="24"/>
                  </w:rPr>
                  <w:t>v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e</w:t>
                </w:r>
              </w:p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Ho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,</w:t>
                </w:r>
                <w:r>
                  <w:rPr>
                    <w:rFonts w:cs="Arial" w:hAnsi="Arial" w:eastAsia="Arial" w:ascii="Arial"/>
                    <w:spacing w:val="-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MI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4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9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9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3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1</w:t>
                </w:r>
              </w:p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ind w:left="2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,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2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  <w:t>0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t>1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career.mtu.edu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hyperlink" Target="mailto:janedoe@mtu.edu" TargetMode="External"/><Relationship Id="rId8" Type="http://schemas.openxmlformats.org/officeDocument/2006/relationships/hyperlink" Target="mailto:jdoe@mtu.edu" TargetMode="External"/><Relationship Id="rId9" Type="http://schemas.openxmlformats.org/officeDocument/2006/relationships/hyperlink" Target="mailto:jdoe@mtu.edu" TargetMode="External"/><Relationship Id="rId10" Type="http://schemas.openxmlformats.org/officeDocument/2006/relationships/hyperlink" Target="mailto:janedoe@mtu.edu" TargetMode="External"/><Relationship Id="rId11" Type="http://schemas.openxmlformats.org/officeDocument/2006/relationships/image" Target="media\image3.png"/><Relationship Id="rId12" Type="http://schemas.openxmlformats.org/officeDocument/2006/relationships/hyperlink" Target="mailto:jdoe@mtu.edu" TargetMode="External"/><Relationship Id="rId13" Type="http://schemas.openxmlformats.org/officeDocument/2006/relationships/hyperlink" Target="mailto:janedoe@mtu.edu" TargetMode="Externa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header" Target="header4.xml"/><Relationship Id="rId18" Type="http://schemas.openxmlformats.org/officeDocument/2006/relationships/header" Target="header5.xml"/><Relationship Id="rId19" Type="http://schemas.openxmlformats.org/officeDocument/2006/relationships/header" Target="header6.xml"/><Relationship Id="rId20" Type="http://schemas.openxmlformats.org/officeDocument/2006/relationships/image" Target="media\image4.png"/><Relationship Id="rId21" Type="http://schemas.openxmlformats.org/officeDocument/2006/relationships/hyperlink" Target="http://www.career.mtu.edu" TargetMode="External"/><Relationship Id="rId22" Type="http://schemas.openxmlformats.org/officeDocument/2006/relationships/hyperlink" Target="http://www.career.mt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